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2C" w:rsidRPr="006B732C" w:rsidRDefault="006B732C" w:rsidP="006B732C">
      <w:pPr>
        <w:shd w:val="clear" w:color="auto" w:fill="FFFFFF"/>
        <w:tabs>
          <w:tab w:val="left" w:pos="6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kern w:val="1"/>
          <w:sz w:val="24"/>
          <w:szCs w:val="24"/>
          <w:lang w:eastAsia="ru-RU"/>
        </w:rPr>
        <w:t>ПОЯСНИТЕЛЬНАЯ ЗАПИСКА</w:t>
      </w:r>
    </w:p>
    <w:p w:rsidR="006B732C" w:rsidRPr="006B732C" w:rsidRDefault="006B732C" w:rsidP="006B732C">
      <w:pPr>
        <w:tabs>
          <w:tab w:val="left" w:pos="6735"/>
        </w:tabs>
        <w:suppressAutoHyphens/>
        <w:spacing w:after="0" w:line="240" w:lineRule="auto"/>
        <w:jc w:val="both"/>
        <w:rPr>
          <w:rFonts w:ascii="Times New Roman" w:eastAsia="Cambria" w:hAnsi="Times New Roman" w:cs="Times New Roman"/>
          <w:b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32C">
        <w:rPr>
          <w:rFonts w:ascii="Times New Roman" w:eastAsia="Cambria" w:hAnsi="Times New Roman" w:cs="Times New Roman"/>
          <w:kern w:val="1"/>
          <w:szCs w:val="24"/>
          <w:lang w:eastAsia="ru-RU"/>
        </w:rPr>
        <w:t>Рабочая программа учебного п</w:t>
      </w:r>
      <w:r w:rsidR="007C19C1">
        <w:rPr>
          <w:rFonts w:ascii="Times New Roman" w:eastAsia="Cambria" w:hAnsi="Times New Roman" w:cs="Times New Roman"/>
          <w:kern w:val="1"/>
          <w:szCs w:val="24"/>
          <w:lang w:eastAsia="ru-RU"/>
        </w:rPr>
        <w:t>редмета “Иностранный язык” для 6</w:t>
      </w:r>
      <w:r w:rsidRPr="006B732C">
        <w:rPr>
          <w:rFonts w:ascii="Times New Roman" w:eastAsia="Cambria" w:hAnsi="Times New Roman" w:cs="Times New Roman"/>
          <w:kern w:val="1"/>
          <w:szCs w:val="24"/>
          <w:lang w:eastAsia="ru-RU"/>
        </w:rPr>
        <w:t xml:space="preserve">-9-х классов соответствует Федеральному государственному образовательному стандарту основного общего образования. </w:t>
      </w:r>
      <w:r w:rsidRPr="006B732C">
        <w:rPr>
          <w:rFonts w:ascii="Times New Roman" w:eastAsia="Calibri" w:hAnsi="Times New Roman" w:cs="Times New Roman"/>
          <w:sz w:val="24"/>
          <w:szCs w:val="24"/>
        </w:rPr>
        <w:t>Рабочая программа разработана с учетом актуальных задач развития, обучения и воспитания обучающихся, в том числе заданных социальными требованиями к уровню развития их личностных и познавательных качеств, предметным содержанием системы основного общего образования, психологическими, возрастными и иными особенностями обучающихся. В программе предусмотрено дальнейшее развитие всех видов речевой деятельности обучающихся, представленных в программе начального общего образования. Изучение иностранного языка должно обеспечить:</w:t>
      </w:r>
    </w:p>
    <w:p w:rsidR="006B732C" w:rsidRPr="006B732C" w:rsidRDefault="006B732C" w:rsidP="006B732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32C">
        <w:rPr>
          <w:rFonts w:ascii="Times New Roman" w:eastAsia="Calibri" w:hAnsi="Times New Roman" w:cs="Times New Roman"/>
          <w:sz w:val="24"/>
          <w:szCs w:val="24"/>
        </w:rPr>
        <w:t>- 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:rsidR="006B732C" w:rsidRPr="006B732C" w:rsidRDefault="006B732C" w:rsidP="006B732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32C">
        <w:rPr>
          <w:rFonts w:ascii="Times New Roman" w:eastAsia="Calibri" w:hAnsi="Times New Roman" w:cs="Times New Roman"/>
          <w:sz w:val="24"/>
          <w:szCs w:val="24"/>
        </w:rPr>
        <w:t>- осознание тесной связи между овладением иностранными языками и личностным, социальным и профессиональным ростом;</w:t>
      </w:r>
    </w:p>
    <w:p w:rsidR="006B732C" w:rsidRPr="006B732C" w:rsidRDefault="006B732C" w:rsidP="006B732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32C">
        <w:rPr>
          <w:rFonts w:ascii="Times New Roman" w:eastAsia="Calibri" w:hAnsi="Times New Roman" w:cs="Times New Roman"/>
          <w:sz w:val="24"/>
          <w:szCs w:val="24"/>
        </w:rPr>
        <w:t>- 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:rsidR="006B732C" w:rsidRPr="006B732C" w:rsidRDefault="006B732C" w:rsidP="006B732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32C">
        <w:rPr>
          <w:rFonts w:ascii="Times New Roman" w:eastAsia="Calibri" w:hAnsi="Times New Roman" w:cs="Times New Roman"/>
          <w:sz w:val="24"/>
          <w:szCs w:val="24"/>
        </w:rPr>
        <w:t>- 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:rsidR="006B732C" w:rsidRPr="006B732C" w:rsidRDefault="006B732C" w:rsidP="006B732C">
      <w:pPr>
        <w:spacing w:after="0"/>
        <w:ind w:firstLine="708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zh-CN"/>
        </w:rPr>
      </w:pPr>
      <w:r w:rsidRPr="006B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авторской программы </w:t>
      </w:r>
      <w:r w:rsidRPr="006B732C">
        <w:rPr>
          <w:rFonts w:ascii="Times New Roman" w:eastAsia="Cambria" w:hAnsi="Times New Roman" w:cs="Times New Roman"/>
          <w:sz w:val="24"/>
          <w:szCs w:val="24"/>
          <w:lang w:eastAsia="zh-CN"/>
        </w:rPr>
        <w:t>Альпакова В.Г. к УМК «Английский в фокусе/</w:t>
      </w:r>
      <w:r w:rsidRPr="006B732C">
        <w:rPr>
          <w:rFonts w:ascii="Times New Roman" w:eastAsia="Cambria" w:hAnsi="Times New Roman" w:cs="Times New Roman"/>
          <w:sz w:val="24"/>
          <w:szCs w:val="24"/>
          <w:lang w:val="en-US" w:eastAsia="zh-CN"/>
        </w:rPr>
        <w:t>Spotlight</w:t>
      </w:r>
      <w:r w:rsidRPr="006B732C">
        <w:rPr>
          <w:rFonts w:ascii="Times New Roman" w:eastAsia="Cambria" w:hAnsi="Times New Roman" w:cs="Times New Roman"/>
          <w:sz w:val="24"/>
          <w:szCs w:val="24"/>
          <w:lang w:eastAsia="zh-CN"/>
        </w:rPr>
        <w:t xml:space="preserve">», авторов Ваулиной Ю.Е., Дули Д., Подоляко О.Е., Эванс В. – </w:t>
      </w:r>
      <w:r w:rsidRPr="006B732C">
        <w:rPr>
          <w:rFonts w:ascii="Times New Roman" w:eastAsia="Cambria" w:hAnsi="Times New Roman" w:cs="Times New Roman"/>
          <w:sz w:val="24"/>
          <w:szCs w:val="24"/>
          <w:lang w:val="en-US" w:eastAsia="zh-CN"/>
        </w:rPr>
        <w:t>http</w:t>
      </w:r>
      <w:r w:rsidRPr="006B732C">
        <w:rPr>
          <w:rFonts w:ascii="Times New Roman" w:eastAsia="Cambria" w:hAnsi="Times New Roman" w:cs="Times New Roman"/>
          <w:sz w:val="24"/>
          <w:szCs w:val="24"/>
          <w:lang w:eastAsia="zh-CN"/>
        </w:rPr>
        <w:t>://</w:t>
      </w:r>
      <w:r w:rsidRPr="006B732C">
        <w:rPr>
          <w:rFonts w:ascii="Times New Roman" w:eastAsia="Cambria" w:hAnsi="Times New Roman" w:cs="Times New Roman"/>
          <w:sz w:val="24"/>
          <w:szCs w:val="24"/>
          <w:lang w:val="en-US" w:eastAsia="zh-CN"/>
        </w:rPr>
        <w:t>prosv</w:t>
      </w:r>
      <w:r w:rsidRPr="006B732C">
        <w:rPr>
          <w:rFonts w:ascii="Times New Roman" w:eastAsia="Cambria" w:hAnsi="Times New Roman" w:cs="Times New Roman"/>
          <w:sz w:val="24"/>
          <w:szCs w:val="24"/>
          <w:lang w:eastAsia="zh-CN"/>
        </w:rPr>
        <w:t>.</w:t>
      </w:r>
      <w:r w:rsidRPr="006B732C">
        <w:rPr>
          <w:rFonts w:ascii="Times New Roman" w:eastAsia="Cambria" w:hAnsi="Times New Roman" w:cs="Times New Roman"/>
          <w:sz w:val="24"/>
          <w:szCs w:val="24"/>
          <w:lang w:val="en-US" w:eastAsia="zh-CN"/>
        </w:rPr>
        <w:t>ru</w:t>
      </w:r>
      <w:r w:rsidRPr="006B732C">
        <w:rPr>
          <w:rFonts w:ascii="Times New Roman" w:eastAsia="Cambria" w:hAnsi="Times New Roman" w:cs="Times New Roman"/>
          <w:sz w:val="24"/>
          <w:szCs w:val="24"/>
          <w:lang w:eastAsia="zh-CN"/>
        </w:rPr>
        <w:t>/</w:t>
      </w:r>
      <w:r w:rsidRPr="006B732C">
        <w:rPr>
          <w:rFonts w:ascii="Times New Roman" w:eastAsia="Cambria" w:hAnsi="Times New Roman" w:cs="Times New Roman"/>
          <w:sz w:val="24"/>
          <w:szCs w:val="24"/>
          <w:lang w:val="en-US" w:eastAsia="zh-CN"/>
        </w:rPr>
        <w:t>umk</w:t>
      </w:r>
      <w:r w:rsidRPr="006B732C">
        <w:rPr>
          <w:rFonts w:ascii="Times New Roman" w:eastAsia="Cambria" w:hAnsi="Times New Roman" w:cs="Times New Roman"/>
          <w:sz w:val="24"/>
          <w:szCs w:val="24"/>
          <w:lang w:eastAsia="zh-CN"/>
        </w:rPr>
        <w:t>/</w:t>
      </w:r>
      <w:r w:rsidRPr="006B732C">
        <w:rPr>
          <w:rFonts w:ascii="Times New Roman" w:eastAsia="Cambria" w:hAnsi="Times New Roman" w:cs="Times New Roman"/>
          <w:sz w:val="24"/>
          <w:szCs w:val="24"/>
          <w:lang w:val="en-US" w:eastAsia="zh-CN"/>
        </w:rPr>
        <w:t>spotlight</w:t>
      </w:r>
    </w:p>
    <w:p w:rsidR="006B732C" w:rsidRPr="006B732C" w:rsidRDefault="006B732C" w:rsidP="006B732C">
      <w:pPr>
        <w:suppressAutoHyphens/>
        <w:spacing w:after="0" w:line="240" w:lineRule="auto"/>
        <w:ind w:firstLine="708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>Рабочая программа обеспечена учебно-методическими комплектами, включёнными в Федеральный перечень учебников, рекомендованных Министерством просвещения РФ к использованию в образовательном процессе в общеобразовательных учреждениях;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Дж.Ваулина, Дж.Дули, В.Эванс «Английский в фокусе».6 класс. Москва 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val="en-US" w:eastAsia="ru-RU"/>
        </w:rPr>
        <w:t>ExpressPublishing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 «Просвещение» 2018: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Дж.Ваулина, Дж.Дули, В.Эванс «Английский в фокусе».7 класс. Москва 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val="en-US" w:eastAsia="ru-RU"/>
        </w:rPr>
        <w:t>ExpressPublishing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 «Просвещение» 2018: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Дж.Ваулина, Дж.Дули, В.Эванс «Английский в фокусе».8 класс. Москва 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val="en-US" w:eastAsia="ru-RU"/>
        </w:rPr>
        <w:t>ExpressPublishing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 «Просвещение» 2018: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Дж.Ваулина, Дж.Дули, В.Эванс «Английский в фокусе».9 класс. Москва 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val="en-US" w:eastAsia="ru-RU"/>
        </w:rPr>
        <w:t>ExpressPublishing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 «Просвещение» 2018: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color w:val="000000"/>
          <w:kern w:val="1"/>
          <w:sz w:val="24"/>
          <w:szCs w:val="24"/>
          <w:lang w:eastAsia="ru-RU"/>
        </w:rPr>
        <w:tab/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>Программа учебного предме</w:t>
      </w:r>
      <w:r w:rsidR="003152A2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>та  рассчитана на обучение   с 6</w:t>
      </w:r>
      <w:bookmarkStart w:id="0" w:name="_GoBack"/>
      <w:bookmarkEnd w:id="0"/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-го по 9-й класс  по 3 часа в неделю;  102 часа в год в каждом классе. </w:t>
      </w:r>
    </w:p>
    <w:p w:rsidR="006B732C" w:rsidRPr="006B732C" w:rsidRDefault="006B732C" w:rsidP="006B732C">
      <w:pPr>
        <w:suppressAutoHyphens/>
        <w:spacing w:after="0" w:line="240" w:lineRule="auto"/>
        <w:ind w:firstLine="720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>Количество</w:t>
      </w:r>
      <w:r w:rsidR="003152A2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 xml:space="preserve"> контрольных работ: </w:t>
      </w:r>
      <w:r w:rsidRPr="006B732C"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t>6 кл  -10; 7 кл.-10; 8кл. – 8; 9 кл. - 8.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  <w:tab/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Default="006B732C" w:rsidP="006B73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Default="006B732C" w:rsidP="006B73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6 КЛАСС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 являются: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возможности самореализации средствами иностранного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языка; стремление к совершенствованию речевой культуры в целом;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коммуникативной компетенции в межкультурной и межэтнической коммуникации;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таких качеств, как воля, целеустремленность, креативность, инициативность, эмпатия, трудолюбие, дисциплинированность;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общекультурной и этнической идентичности как составляющих гражданской идентичности личности;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 результатами являются: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умения планировать свое речевое и неречевое поведение;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смыслового чтения, включая умение выделять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6B732C" w:rsidRPr="006B732C" w:rsidRDefault="006B732C" w:rsidP="006B732C">
      <w:pPr>
        <w:shd w:val="clear" w:color="auto" w:fill="FFFFFF"/>
        <w:spacing w:after="0" w:line="330" w:lineRule="atLeast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являются: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Говорение. Диалогическая речь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вести диалог этикетного характера: начинать, поддерживать и заканчивать разговор; поздравлять, выражать пожелания и реагировать на них; выражать благодарность; отказываться, соглашаться;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вести диалог-расспрос: запрашивать и сообщать фактическую информацию (кто? что? как? где? куда? когда? с кем? почему?), переходя с позиции спрашивающего на позицию отвечающего;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вести диалог-побуждение к действию: обращаться с просьбой и выражать готовность/отказ её выполнить; давать совет и принимать/не принимать его; приглашать к действию/взаимодействию и соглашаться/не соглашаться принять в нём участие; делать предложение и выражать согласие/ несогласие принять его;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- вести комбинированный диалог в стандартных ситуациях неофициального общения, соблюдая нормы речевого этикета, принятые в англоязычных странах;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вести диалог-обмен мнениями: выражать точку зрения и соглашаться/не соглашаться с ней; высказывать одобрение/неодобрение; выражать сомнение, эмоциональную оценку обсуждаемых событий (радость/огорчение, желание/нежелание);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расспрашивать собеседника и отвечать на его вопросы, высказывая своё мнение, просьбу, отвечать на предложение собеседника согласием/отказом с мнением партнёра, опираясь на изученную тематику и усвоенный лексико-грамматический материал.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целенаправленно расспрашивать; брать и давать интервью на английском языке;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вести комбинированный диалог, включающий элементы указанных видов диалогов, для решения сложных коммуникативных задач.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Объём диалога – не менее трёх реплик со стороны каждого собеседника.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Говорение. Монологическая речь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рассказывать о себе, своей семье, друзьях, школе, своих интересах, планах на будущее с опорой на зрительную наглядность и/или на вербальные опоры (ключевые слова, план, вопросы);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рассказывать о своём городе/селе, своей стране и странах изучаемого языка с опорой на зрительную наглядность и/или на вербальные опоры (ключевые слова, план, вопросы);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делать краткие сообщения, описывать события с опорой на зрительную наглядность и/или на вербальные опоры (ключевые слова, план, вопросы);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давать краткую характеристику реальных людей и литературных персонажей;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выражать своё отношение к прочитанному/услышанному;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передавать основное содержание прочитанного текста с опорой или без опоры на текст/ ключевые слова/план/вопрос;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делать сообщение на заданную тему на основе прочитанного материала.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комментировать факты из прочитанного/прослушанного текста, аргументировать своё отношение к прочитанному/прослушанному;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кратко высказываться без предварительной подготовки на заданную тему в соответствии с предложенной ситуацией общения;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кратко излагать результаты выполненной проектной работы.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Объём монологического высказывания – 8 – 10 фраз.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Аудирование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определять тему звучащего текста.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выделять основную мысль в воспринимаемом на слух тексте;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отделять в тексте, воспринимаемом на слух, главные факты от второстепенных;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использовать контекстуальную или языковую догадку при восприятии на слух текстов, содержащих незнакомые слова;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lastRenderedPageBreak/>
        <w:t>Чтение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читать и выборочно понимать значимую/ нужную/ запрашиваемую информацию в несложных аутентичных текстах, содержащих некоторое количество неизученных языковых явлений;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определять тему (в том числе по заголовку), выделять основную мысль;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выделять главные факты, опуская второстепенные;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устанавливать логическую последовательность основных фактов текста;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использовать различные приёмы смысловой переработки текста: языковую догадку, анализ;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оценивать полученную информацию, выражать своё мнение.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читать и полностью понимать несложные аутентичные тексты, построенные в основном на изученном языковом материале;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игнорировать в процессе чтения незнакомые слова, не мешающие понимать основное содержание текста;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пользоваться сносками и лингвострановедческим справочником.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Письменная речь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заполнять анкеты и формуляры в соответствии с нормами, принятыми в стране изучаемого языка;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писать личное письмо по образцу;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писать личное письмо в ответ на письмо-стимул с употреблением формул речевого этикета, принятых в стране изучаемого языка;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 личном письме расспрашивать адресата о его жизни и делах, сообщать то же о себе, выражать просьбу;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 личном письме выражать благодарность, просьбу;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писать короткие поздравления (с днём рождения, с другим праздником) с соответствующими пожеланиями.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делать краткие выписки из текста с целью их использования в собственных устных высказываниях;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составлять план/тезисы устного или письменного сообщения;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кратко излагать в письменном виде результаты своей проектной деятельности;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писать небольшие письменные высказывания с опорой на образец.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Объём личного письма – около 50 – 60 слов.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Языковые знания и навыки оперирования ими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Фонетическая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соблюдать правильное ударение в изученных словах;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различать коммуникативные типы предложения по интонации;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выражать модальные значения, чувства и эмоции с помощью интонации;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- различать на слух британский и американский варианты английского языка.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Орфография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правильно писать изученные слова.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сравнивать и анализировать буквосочетания английского языка и их транскрипцию.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Лексическая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6 класса;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употреблять в устной и письменной речи в основном значении изученные лексические единицы (слова, словосочетания, реплики-клише речевого этикета), в том числе многозначные, в пределах тематики 6 класса в соответствии с решаемой коммуникативной задачей;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соблюдать существующие в английском языке нормы лексической сочетаемости;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и образовывать родственные слова с использованием основных способов словообразования (аффиксации, конверсии) в пределах тематики 6 класса в соответствии с решаемой коммуникативной задачей.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Учащийся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употреблять в речи в нескольких значениях многозначные слова, изученные в пределах тематики 6 класса;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находить различия между явления синонимии и антонимии;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принадлежность слов к частям речи по определённым признакам (артиклям, аффиксам и др.);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Грамматическая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и употреблять в речи: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распространенные простые предложения, в том числе с несколькими обстоятельствами, следующими в определенном порядке (Wemovedto a newhouselastyear.)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предложения с начальным «It» (It'scold.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It's five o'clock. It's interesting. It's winter.);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 xml:space="preserve">-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предложения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начальным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There + to be (There are a lot of trees in the park.);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сложносочинённые предложения с сочинительными союзами and, but, or;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косвенную речь в утвердительных и вопросительных предложениях в настоящем и прошедшем времени;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имена существительные в единственном и множественном числе — образованные по правилу и исключения;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имена существительные с определённым/ неопределённым/нулевым артиклем;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личные, притяжательные, указательные, неопределённые, относительные, вопросительные местоимения;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имена прилагательные в положительной, сравнительной и превосходной степени — образованные по правилу и исключения; а также наречия, выражающие количество (many/much, few/a few, little/a little);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lastRenderedPageBreak/>
        <w:t>- количественные и порядковые числительные;</w:t>
      </w:r>
    </w:p>
    <w:p w:rsidR="006B732C" w:rsidRPr="003152A2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глаголы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наиболее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употребительных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временных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формахдействительного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залога</w:t>
      </w: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: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PresentSimpleTense</w:t>
      </w: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FutureSimpleTense</w:t>
      </w: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PastSimpleTense</w:t>
      </w: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PresentContinuousTense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PastContinuousTense</w:t>
      </w: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PresentPerfectTense</w:t>
      </w:r>
      <w:r w:rsidRPr="003152A2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различные грамматические средства для выражения будущего времени: FutureSimpleTense, конструкцию tobegoingto, PresentContinuousTense;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 xml:space="preserve">-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условные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предложения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реального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характера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Conditional I (If I see Jim, I’ll invite him to our school party.)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 xml:space="preserve">- 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модальные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глаголы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их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эквиваленты</w:t>
      </w: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 (may, can, be able to, must, have to, should, could).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сложноподчинённые предложения с придаточными: времени с союзами for, since, during; определительными с союзами who, which, that;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в речи предложения с конструкциями as ... as; notso ... as; either…or; neither…nor;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и употреблять в речи модальные глаголы need, shall, might, would.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Социокультурные знания и умения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осуществлять межличностное и межкультурное общение с применением знаний о национально-культурных особенностях своей страны и англоязычных стран, полученных на уроках иностранного языка и в процессе изучения других предметов;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представлять родную культуру на английском языке;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находить сходство и различия в традициях своей страны и англоязычных стран;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принадлежность слов к фоновой лексике и реалиям страны изучаемого языка (в том числе традициям в проведении выходных дней, основных национальных праздников и т.п.);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распознавать распространённые образцы фольклора (скороговорки, поговорки, пословицы);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оказывать помощь зарубежным гостям в нашей стране в ситуациях повседневного общения;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оперировать в процессе устного и письменного общения изученными сведениями о социокультурном портрете англоязычных стран, их символике и культурном наследии;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оперировать в процессе устного и письменного общения сведениями об особенностях образа жизни, быта, культуры (всемирно известных достопримечательностях, выдающихся людях и их вкладе в мировую культуру) англоязычных стран; о некоторых произведениях художественной литературы на английском языке.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Компенсаторные умения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уметь выходить из положения при дефиците языковых средств;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пользоваться языковой и контекстуальной догадкой, прогнозировать содержание текста при чтении и аудировании на основе заголовка, предварительно поставленных вопросов;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использовать перифраз, синонимичные средства, антонимы при дефиците языковых средств;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переспрашивать, просить повторить, уточняя значение незнакомых слов.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У</w:t>
      </w: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использовать в качестве опоры при формулировании собственных высказываний ключевые слова, план к тексту, тематический словарь и т.д.;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догадываться о значении незнакомых слов по используемым собеседником жестам и мимике.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Общеучебные умения и универсальные способы деятельности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извлекать основную, запрашиваемую/ нужную информацию из прослушанного/прочитанного текста;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сокращать, расширять устную и письменную информацию, заполнять таблицы;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работать с разными источниками на иностранном языке: справочными материалами, словарями;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самостоятельно работать, рационально организовывая свой труд в классе и дома;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планировать и осуществлять учебно-исследовательскую работу: выбирать тему исследования, составлять план работы, анализировать полученные данные и интерпретировать их;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разрабатывать краткосрочный проект;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выступать с устной презентацией проекта с аргументацией, отвечать на вопросы по проекту;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взаимодействовать в группе с другими участниками проектной деятельности.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работать с разными источниками на иностранном языке: интернет-ресурсами, литературой;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сокращать, расширять устную и письменную информацию, создавать второй текст по аналогии;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участвовать в работе над долгосрочным проектом;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-пользоваться исследовательскими методами (наблюдение, анкетирование, интервьюирование).</w:t>
      </w:r>
    </w:p>
    <w:p w:rsidR="006B732C" w:rsidRPr="006B732C" w:rsidRDefault="006B732C" w:rsidP="006B732C">
      <w:pPr>
        <w:shd w:val="clear" w:color="auto" w:fill="FFFFFF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  <w:lang w:eastAsia="ru-RU"/>
        </w:rPr>
        <w:t>Специальные учебные умения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научится: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находить ключевые слова и социокультурные реалии при работе с текстом;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семантизировать слова на основе языковой догадки;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пользоваться двуязычным и толковым словарями.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осуществлять словообразовательный анализ;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выборочно использовать перевод;</w:t>
      </w:r>
    </w:p>
    <w:p w:rsidR="006B732C" w:rsidRPr="006B732C" w:rsidRDefault="006B732C" w:rsidP="006B7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участвовать в проектной деятельности межпредметного характера.</w:t>
      </w:r>
    </w:p>
    <w:p w:rsidR="006B732C" w:rsidRPr="006B732C" w:rsidRDefault="006B732C" w:rsidP="006B732C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40" w:lineRule="auto"/>
        <w:ind w:firstLine="53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 являются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«Английский язык»;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стремления к совершенствованию собственной речевой культуры в целом;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гражданственности, патриотизма, уважительного отношения к правам, свободам и обязанностям человека;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нравственных чувств и этического сознания;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трудолюбия, творческого отношения к учению, труду, жизни;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ценностного отношения к здоровью и здоровому образу жизни;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ценностного отношения к природе и окружающей среде;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уважительного отношения к культуре других народов.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Метапредметными результатами являются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устанавливать причинно-следственные связи, строить логические рассуждения, делать умозаключения и выводы;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формулирование, аргументирование и отстаивание своего мнения;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и осознанно использовать речевые средства в соответствии с задачей коммуникации;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являются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Говорение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Диалогическая речь</w:t>
      </w: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этикетные диалоги в типичных ситуациях бытового, учебно-трудового и межкультурного общения;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диалог-расспрос;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диалог-побуждение к действию;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диалог-обмен мнениями;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комбинированные диалоги.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диалога – не менее трёх реплик со стороны каждого учащегося.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lastRenderedPageBreak/>
        <w:t>Монологическая речь: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основными коммуникативными типами речи: описание, сообщение, рассказ, рассуждение с высказыванием мнения и краткой аргументацией с опорой или без опоры на прочитанный или услышанный текст либо на заданную коммуникативную ситуацию.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диалога – 1 мин.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монологического высказывания – 8-10 фраз.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монолога – 1мин.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Аудирование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 совершенствовать навыки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объявление, реклама, сообщение, рассказ, диалог-интервью, стихотворение и др.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Чтение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чтение), с полным пониманием содержания (изучающее чтение), с выборочным пониманием нужной или интересующей информации (просмотровое/поисковое чтение), восстанавливать текст из разрозненных абзацев или путём добавления пропущенных фрагментов.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Письмо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 и другими праздниками, выражать пожелания (объемом 30-40 слов, включая адрес);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формуляры, бланки (указывать имя, фамилию, пол, гражданство, адрес);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Объём личного письма – около 50 – 60 слов, включая адрес;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Языковая компетенция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написания слов, изученных в 7 классе;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произносить и различать на слух все звуки английского языка; соблюдать правильное ударение в словах и фразах;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основные изученные лексические единицы (слова, словосочетания, реплики-клише речевого этикета);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способы словообразования (аффиксация, словосложение, конверсия);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явления многозначности слов английского языка: синонимии, антонимии и лексической сочетаемости;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основные морфологические формы и синтаксические конструкции изучаемого английского языка;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различия систем английского и русского/родного языков.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Орфография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 грамматического материала.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Фонетическая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Навыки адекватного произношения и различения на слух всех звуков изучаемого иностранного языка в потоке речи; соблюдение ударения и интонации в словах и фразах; ритмико-интонационные навыки произношения различных типов предложений.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Лексическая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знание основных способов словообразования (аффиксация, словосложение, конверсия); распознавание и использование интернациональных слов и распространённых фразовых глаголов; представление о синонимии, антонимии, лексической сочетаемости, многозначности.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Грамматическая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коммуникативные типы предложений: повествовательное, вопросительное, побудительное;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общий и специальный вопросы;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вопросительные слова: what, who, when, where, why, how;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слов в предложении;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утвердительные и отрицательные предложения;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простое предложение с простым глагольным сказуемым (Не watches TV.), составным именным (Myfamilyisbig.) и составным глагольным (Shecanjump.) сказуемым;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побудительные предложения в утвердительной (Helpme, please.) и отрицательной (Don’tbelate!) формах;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безличные предложения в настоящем времени (Itiscold.).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предложения с оборотом thereis/thereare;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простые распространённые предложения;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предложения с однородными членами;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сложносочинённые предложения с союзами and и but;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сложноподчинённые предложения с союзом because;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видовременные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Present Simple, Future Simple, Past Simple, Present Continuous;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правильные и неправильные глаголы в PastSimple;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конструкция “begoingto” для выражения будущих действий;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неопределённая форма глагола;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глагол-связка “tobe” в утвердительных, отрицательных и вопросительных предложениях в PresentSimple;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вспомогательный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“to do”;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структуры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Present Continuous (I’m/he is/she is wearing…);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can, may, must, have to;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существительные в единственном и множественном числе (образованные по правилу и исключения);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существительные с неопределённым, определённым и нулевым артиклем;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притяжательный падеж имён существительных;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прилагательные в положительной степени, сравнительной и превосходной степенях (образованные по правилу и исключения);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местоимения: личные (в именительном и объектном падежах), притяжательные, вопросительные, указательные (this/these, that/those), неопределённые (some, any – некоторые случаи употребления);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количественные числительные до 100 и порядковые;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in, on, at, to, from, of, with.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сложноподчиненные предложения с придаточными: времени с союзом since; цели с союзом so\that; условия с союзом unless; определительными с союзами who, which, that;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потреблять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It takes me …to do something; to look / feel / be happy;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распознавать и употреблять в речи определения, выраженные прилагательными, в правильном порядке их следования;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распознавать и употреблять в речи модальные глаголы need, shall, might, would.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Социокультурная компетенция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 о значении родного и иностранного языков в современном мире;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распространенными образцами фольклора (скороговорками, поговорками, пословицами);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представлять родную страну и культуру на иностранном языке;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оказывать помощь зарубежным гостям в нашей стране в ситуациях повседневного общения.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Компенсаторная компетенция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переспрашивать, просить повторить, уточняя значение незнакомых слов;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содержание текста на основе заголовка, предварительно поставленных вопросов;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догадываться о значении незнакомых слов по контексту, по используемым собеседником жестам и мимике;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синонимы, антонимы, описания понятия при дефиците языковых средств.</w:t>
      </w:r>
    </w:p>
    <w:p w:rsidR="006B732C" w:rsidRPr="006B732C" w:rsidRDefault="006B732C" w:rsidP="006B732C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Microsoft YaHe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8 КЛАСС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 являются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 и культуры своего народа, своего края; 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осознанному выбору и построению дальнейшей индивидуальной стратегии образования, направленной на выбор будущей профессии, с учётом индивидуальных познавательных интересов</w:t>
      </w: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готовности и способности вести диалог с другими людьми и достигать в нём взаимопонимания;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 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 процессе образовательной, общественно полезной, учебно-исследовательской, творческой и других видах деятельности;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основ 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 значения 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6B732C" w:rsidRPr="006B732C" w:rsidRDefault="006B732C" w:rsidP="006B732C">
      <w:pPr>
        <w:numPr>
          <w:ilvl w:val="0"/>
          <w:numId w:val="6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 результатами являются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создавать, применять и преобразовывать знаки и символы, модели и схемы для решения учебных и познавательных задач;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 организовывать  учебное сотрудничество и совместную деятельность с учителем и сверстниками; работать индивидуально и в группе: 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</w:t>
      </w: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планирования и регуляции своей деятельности; владение устной и письменной речью, монологической контекстной речью;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B732C" w:rsidRPr="006B732C" w:rsidRDefault="006B732C" w:rsidP="006B732C">
      <w:pPr>
        <w:numPr>
          <w:ilvl w:val="0"/>
          <w:numId w:val="7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 являются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Говорение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Диалогическая речь</w:t>
      </w: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этикетные диалоги в типичных ситуациях бытового, учебно-трудового и межкультурного общения;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диалог-расспрос;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диалог-побуждение к действию;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диалог-обмен мнениями;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комбинированные диалоги.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диалога – не менее четырёх-пяти реплик со стороны каждого учащегося.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Монологическая речь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основными коммуникативными типами речи: описание, сообщение, рассказ, рассуждение с высказыванием мнения и краткой аргументацией с опорой или без опоры на прочитанный или услышанный текст либо на заданную коммуникативную ситуацию;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краткие сообщения, описывать события/явления (в рамках пройденных тем),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основное содержание, основную мысль прочитанного или услышанного,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прочитанному/услышанному, давать краткую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характеристику персонажей;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переспрос, просьбу повторить.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перифраз, синонимичные средства в процессе устного общения;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 высказываться с опорой на нелинейный текст (таблицы, диаграммы и т.д.)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диалога – 1,5 мин.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Объем монологического высказывания – 12 – 14 фраз.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монолога – 1,5 мин.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Аудирование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 совершенствовать навыки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объявление, реклама, сообщение, рассказ, диалог-интервью, стихотворение и др.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2 мин.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Чтение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иноязычном тексте: прогнозировать его содержание по заголовку.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чтение), с полным пониманием содержания (изучающее чтение), с выборочным пониманием нужной или интересующей информации (просмотровое/поисковое чтение);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восстанавливать текст из разрозненных абзацев или путём добавления пропущенных фрагментов.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Письмо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днем рождения и другими праздниками, выражать пожелания (объемом 40-50 слов, включая адрес);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формуляры, бланки (указывать имя, фамилию, пол, гражданство, адрес).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личного письма – около 60 – 70 слов, включая адрес;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сообщения, кратко излагать результаты проектной деятельности;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краткие выписки из текста с целью их использования в собственных устных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небольшое письменное высказывание с опорой на нелинейный текст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(таблицы, диаграммы и т. п.).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Языковая компетенция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написания слов, изученных в 8 классе;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адекватно, без фонематических ошибок, ведущих к сбою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коммуникации, произносить слова изучаемого иностранного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основные изученные лексические единицы (слова, словосочетания, реплики-клише речевого этикета);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способы словообразования (аффиксация, словосложение, конверсия);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явления многозначности слов английского языка: синонимии, антонимии и лексической сочетаемости;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основные морфологические формы и синтаксические конструкции изучаемого английского языка;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различия систем английского и русского/родного языков;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адекватно, без ошибок, ведущих к сбою коммуникации, произносить фразы с точки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зрения их ритмико-интонационных особенностей (побудительное предложение;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общий, специальный, альтернативный и разделительный вопросы), в том числе,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соблюдая правило отсутствия фразового ударения на служебных словах.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Орфография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Фонетическая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адекватного произношения и различения на слух всех звуков изучаемого иностранного языка в потоке речи; соблюдение ударения и интонации в словах и фразах; ритмико-интонационные навыки произношения различных типов предложений.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Лексическая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в том числе наиболее 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распространённых устойчивых словосочетаний, оценочной лексики, реплик-клише речевого этикета, характерных для культуры стран изучаемого языка; знание основных способов словообразования (аффиксация, словосложение, конверсия); распознавание и использование интернациональных слов и распространённых фразовых глаголов; представление о синонимии, антонимии, лексической сочетаемости, многозначности.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Грамматическая сторона речи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коммуникативные типы предложений: повествовательное, вопросительное, побудительное;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общий и специальный вопросы;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вопросительные слова: what, who, when, where, why, how;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слов в предложении;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утвердительные и отрицательные предложения;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простое предложение с простым глагольным сказуемым (Не watches TV.), составным именным (Myfamilyisbig.) и составным глагольным (Shecanjump.) сказуемым;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побудительные предложения в утвердительной (Helpme, please.) и отрицательной (Don’tbelate!) формах;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безличные предложения в настоящем времени (Itiscold.).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предложения с оборотом thereis/thereare;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простые распространённые предложения;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предложения с однородными членами;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сложносочинённые предложения с союзами and и but;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сложноподчинённые предложения с союзом because;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видовременные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Present Simple, Future Simple, Past Simple, Present Continuous;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правильные и неправильные глаголы в PastSimple;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конструкция “begoingto” для выражения будущих действий;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неопределённая форма глагола;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глагол-связка “tobe” в утвердительных, отрицательных и вопросительных предложениях в PresentSimple;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вспомогательный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“to do”;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структуры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Present Continuous (I’m/he is/she is wearing…);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can, may, must, have to;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существительные в единственном и множественном числе (образованные по правилу и исключения);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существительные с неопределённым, определённым и нулевым артиклем;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притяжательный падеж имён существительных;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прилагательные в положительной степени, сравнительной и превосходной степенях (образованные по правилу и исключения);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местоимения: личные (в именительном и объектном падежах), притяжательные, вопросительные, указательные (this/these, that/those), неопределённые (some, any – некоторые случаи употребления);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количественные числительные до 100 и порядковые;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in, on, at, to, from, of, with.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сложноподчиненные предложения с придаточными: времени с союзом since; цели с союзом so\that; условия с союзом unless; определительными с союзами who, which, that;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потреблять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It takes me …to do something; to look / feel / be happy;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распознавать и употреблять в речи определения, выраженные прилагательными, в правильном порядке их следования;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распознавать и употреблять в речи модальные глаголы need, shall, might, would.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Социокультурная компетенция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 о значении родного и иностранного языков в современном мире;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распространенными образцами фольклора (скороговорками, поговорками, пословицами);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 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представлять родную страну и культуру на иностранном языке;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оказывать помощь зарубежным гостям в нашей стране в ситуациях повседневного общения.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Компенсаторная компетенция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  <w:r w:rsidRPr="006B73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переспрашивать, просить повторить, уточняя значение незнакомых слов;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содержание текста на основе заголовка, предварительно поставленных вопросов;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догадываться о значении незнакомых слов по контексту, по используемым собеседником жестам и мимике;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использовать синонимы, антонимы, описания понятия при дефиците языковых средств.</w:t>
      </w:r>
    </w:p>
    <w:p w:rsidR="006B732C" w:rsidRPr="006B732C" w:rsidRDefault="006B732C" w:rsidP="006B732C">
      <w:pPr>
        <w:tabs>
          <w:tab w:val="left" w:pos="252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tabs>
          <w:tab w:val="left" w:pos="2520"/>
        </w:tabs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tabs>
          <w:tab w:val="left" w:pos="2520"/>
        </w:tabs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kern w:val="1"/>
          <w:sz w:val="24"/>
          <w:szCs w:val="24"/>
          <w:lang w:eastAsia="ru-RU"/>
        </w:rPr>
        <w:t>9 КЛАСС</w:t>
      </w:r>
    </w:p>
    <w:p w:rsidR="006B732C" w:rsidRPr="006B732C" w:rsidRDefault="006B732C" w:rsidP="006B732C">
      <w:pPr>
        <w:spacing w:after="0" w:line="294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процессе учения;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B732C" w:rsidRPr="006B732C" w:rsidRDefault="006B732C" w:rsidP="006B732C">
      <w:pPr>
        <w:numPr>
          <w:ilvl w:val="0"/>
          <w:numId w:val="4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B732C" w:rsidRPr="006B732C" w:rsidRDefault="006B732C" w:rsidP="006B732C">
      <w:pPr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начальных форм рефлексии (самоконтроля, самоанализа, саморегуляции и самооценки);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познавательными задачами и технологиями обучения;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 строить речевое высказывание в соответствии с задачами коммуникации и составлять тексты в устной и письменной форме с учётом возможностей младших школьников;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6B732C" w:rsidRPr="006B732C" w:rsidRDefault="006B732C" w:rsidP="006B732C">
      <w:pPr>
        <w:numPr>
          <w:ilvl w:val="0"/>
          <w:numId w:val="5"/>
        </w:numPr>
        <w:shd w:val="clear" w:color="auto" w:fill="FFFFFF"/>
        <w:suppressAutoHyphens/>
        <w:spacing w:after="0" w:line="294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материальной и информационной среде общего образования (в том числе с учебными моделями).</w:t>
      </w:r>
    </w:p>
    <w:p w:rsidR="006B732C" w:rsidRPr="006B732C" w:rsidRDefault="006B732C" w:rsidP="006B732C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выпускниками основной школы программы по иностранному языку: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А. В коммуникативной сфере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(т. е. владении иностранным языком как средством общения)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Речевая компетенция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следующих видах речевой деятельности: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Говорении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рассказывать о себе, своей семье, друзьях, своих интересах и планах на будущее;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сообщать краткие сведения о своем городе/селе, о своей стране и 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Чтении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6B73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Ученик научится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читать аутентичные тексты разных жанров и стилей преимущественно с пониманием основногосодержания;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читать аутентичные тексты с выборочным пониманием значимой/нужной/интересующей информации;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письменной речи: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заполнять анкеты и формуляры;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Языковая компетенция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(владение языковыми средствами):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применение правил написания слов, изученных в основной школе;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основных способов словообразования (аффиксации, словосложения, конверсии);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основных различий систем иностранного и русского/родного языков.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Социокультурная компетенция: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знакомство с образцами художественной, публицистической и научно-популярной литературы;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представление о сходстве и различиях в традициях своей страны и стран изучаемого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владения иностранными языками в современном мире.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Компенсаторная компетенция</w:t>
      </w: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Б. В познавательной сфере: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действовать по образцу/аналогии при выполнении упражнений и составлении собственных высказываний в  пределах тематики основной школы;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и умение осуществлять индивидуальную и совместную проектную работу;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способами и приемами дальнейшего самостоятельного изучения иностранных языков.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В. В ценностно-ориентационной сфере: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представление о языке как средстве выражения чувств, эмоций, основе культуры мышления;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  школьных обменах, туристических поездках, молодежных форумах.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Г. В эстетической сфере: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элементарными средствами выражения чувств и эмоций на иностранном языке;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стремление к знакомству с образцами художественного творчества на иностранном языке и средствами иностранного языка;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Д. В трудовой сфере: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рационально планировать свой учебный труд;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работать в соответствии с намеченным планом.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Е. В физической сфере:</w:t>
      </w:r>
    </w:p>
    <w:p w:rsidR="006B732C" w:rsidRPr="006B732C" w:rsidRDefault="006B732C" w:rsidP="006B732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стремление вести здоровый образ жизни (режим труда и отдыха, питание, спорт)</w:t>
      </w: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  <w:sectPr w:rsidR="006B732C" w:rsidRPr="006B732C" w:rsidSect="00C2773E">
          <w:footerReference w:type="default" r:id="rId7"/>
          <w:pgSz w:w="11906" w:h="16838"/>
          <w:pgMar w:top="567" w:right="851" w:bottom="567" w:left="1701" w:header="720" w:footer="720" w:gutter="0"/>
          <w:cols w:space="720"/>
          <w:titlePg/>
          <w:docGrid w:linePitch="326" w:charSpace="-6554"/>
        </w:sectPr>
      </w:pPr>
    </w:p>
    <w:p w:rsidR="006B732C" w:rsidRPr="006B732C" w:rsidRDefault="006B732C" w:rsidP="006B732C">
      <w:pPr>
        <w:numPr>
          <w:ilvl w:val="0"/>
          <w:numId w:val="8"/>
        </w:numPr>
        <w:shd w:val="clear" w:color="auto" w:fill="FFFFFF"/>
        <w:suppressAutoHyphens/>
        <w:spacing w:after="0" w:line="240" w:lineRule="auto"/>
        <w:jc w:val="center"/>
        <w:rPr>
          <w:rFonts w:ascii="Times New Roman" w:eastAsia="Cambria" w:hAnsi="Times New Roman" w:cs="Times New Roman"/>
          <w:b/>
          <w:caps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caps/>
          <w:kern w:val="1"/>
          <w:sz w:val="24"/>
          <w:szCs w:val="24"/>
          <w:lang w:eastAsia="ru-RU"/>
        </w:rPr>
        <w:lastRenderedPageBreak/>
        <w:t>Содержание курса</w:t>
      </w:r>
    </w:p>
    <w:p w:rsidR="006B732C" w:rsidRPr="006B732C" w:rsidRDefault="006B732C" w:rsidP="006B732C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kern w:val="1"/>
          <w:sz w:val="24"/>
          <w:szCs w:val="24"/>
          <w:lang w:eastAsia="ru-RU"/>
        </w:rPr>
        <w:t>Предметное содержание речи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2. Досуг и увлечения (чтение, кино, театр, музеи, музыка). Виды отдыха, путешествия. Молодёжная мода. Покупки.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4. Школьное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ab/>
        <w:t>образование,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6. 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6B732C" w:rsidRPr="006B732C" w:rsidRDefault="006B732C" w:rsidP="006B732C">
      <w:pPr>
        <w:tabs>
          <w:tab w:val="left" w:pos="560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ab/>
      </w:r>
      <w:r w:rsidRPr="006B732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ab/>
      </w:r>
    </w:p>
    <w:p w:rsidR="006B732C" w:rsidRPr="006B732C" w:rsidRDefault="006B732C" w:rsidP="006B732C">
      <w:pPr>
        <w:tabs>
          <w:tab w:val="left" w:pos="560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ab/>
      </w:r>
      <w:r w:rsidRPr="006B732C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ab/>
        <w:t>Грамматическая сторона речи</w:t>
      </w:r>
    </w:p>
    <w:p w:rsidR="006B732C" w:rsidRPr="006B732C" w:rsidRDefault="006B732C" w:rsidP="006B732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Wemovedto a newhouselastyear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); предложения с начальным ‘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It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’ и с начальным ‘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There + tobe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’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It’scold.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It</w:t>
      </w:r>
      <w:r w:rsidRPr="0007467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’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s</w:t>
      </w:r>
      <w:r w:rsidRPr="0007467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 xml:space="preserve">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five</w:t>
      </w:r>
      <w:r w:rsidRPr="0007467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 xml:space="preserve">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o</w:t>
      </w:r>
      <w:r w:rsidRPr="0007467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’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clock</w:t>
      </w:r>
      <w:r w:rsidRPr="0007467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 xml:space="preserve">.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It’s interesting. It was winter. There are a lot of trees in the park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and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but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or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Сложноподчинённыепредложенияссоюзамиисоюзнымисловами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what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when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why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which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that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who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if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because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that’s why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than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so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Сложноподчинённые предложения с придаточными: времени с союзами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for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since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during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; цели с союзом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so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that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; условия с союзом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unless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; определительными с союзами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who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which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that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Сложноподчинённые предложения с союзами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whoever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whatever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however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whenever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Условныепредложенияреального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Conditional I – If it doesn’t rain, they’ll go for a picnic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) 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инереальногохарактера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Conditional II – If I were rich, I would help the endangered animals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;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 xml:space="preserve"> Conditional III – If she had asked me, I would have helped her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Present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Future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PastSimple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PresentPerfect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PresentContinuous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Побудительные предложения в утвердительной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Becareful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 и отрицательной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Don’tworry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 форме.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Предложениясконструкциями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as ... as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not so ... as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either ... or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neither ...nor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Конструкция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tobegoingto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(для выражения будущего действия).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Конструкции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It takes me ... to do something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to look/feel/be happy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Конструкции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be/get used to something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be/get used to doing something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Конструкциисинфинитивомтипа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 xml:space="preserve">I saw Jim ride/riding his bike. I want you to meet me at the station tomorrow.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Sheseemstobe a goodfriend.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Правильныеинеправильныеглаголывформахдействительногозалогавизъявительномнаклонении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Present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Future Simple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Present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Past Perfect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Present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Future Continuous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Present Perfect Continuous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Future-in-the-Past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Глаголыввидо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-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временныхформахстрадательногозалога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Present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Future Simple Passive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;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Past Perfect Passive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Модальныеглаголыиихэквиваленты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can/could/be able to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may/might, must/have to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shall/should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would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val="en-US" w:eastAsia="ru-RU"/>
        </w:rPr>
        <w:t>need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val="en-US"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lastRenderedPageBreak/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Причастия настоящего и прошедшего времени.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Неличные формы глагола (герундий, причастия настоящего и прошедшего времени) без различения их функций.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Фразовые глаголы, обслуживающие темы, отобранные для данного этапа обучения.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Определённый, неопределённый и нулевой артикли (в том числе c географическими названиями).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Неисчисляемые и исчисляемые существительные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 pencil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water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), существительные с причастиями настоящего и прошедшего времени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aburninghouse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 writtenletter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 Существительные в функции прилагательного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artgallery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Степени сравнения прилагательных и наречий, в том числе образованных не по правилу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little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–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less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–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least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Личные местоимения в именительном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my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 и объектном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me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 падежах, а также в абсолютной форме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mine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 Неопределённые местоимения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some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any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 Возвратные местоимения, неопределённые местоимения и их производные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somebody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anything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nobody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everything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и т. д.).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Наречия, оканчивающиеся на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-ly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early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), а также совпадающие по форме с прилагательными (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fast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high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).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Устойчивые словоформы в функции наречия типа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sometimes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atlast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, </w:t>
      </w:r>
      <w:r w:rsidRPr="006B732C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ru-RU"/>
        </w:rPr>
        <w:t>atleast</w:t>
      </w: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и т. д.</w:t>
      </w:r>
    </w:p>
    <w:p w:rsidR="006B732C" w:rsidRPr="006B732C" w:rsidRDefault="006B732C" w:rsidP="006B732C">
      <w:pPr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B732C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Числительные для обозначения дат и больших чисел.</w:t>
      </w:r>
    </w:p>
    <w:p w:rsidR="006B732C" w:rsidRPr="006B732C" w:rsidRDefault="006B732C" w:rsidP="006B732C">
      <w:pPr>
        <w:tabs>
          <w:tab w:val="left" w:pos="560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0" w:line="240" w:lineRule="auto"/>
        <w:jc w:val="both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ab/>
      </w:r>
    </w:p>
    <w:p w:rsidR="006B732C" w:rsidRPr="006B732C" w:rsidRDefault="006B732C" w:rsidP="006B732C">
      <w:pPr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ТЕМАТИЧЕСКОЕ ПЛАНИРОВАНИЕ ПО АНГЛИЙСКОМУ ЯЗЫКУ</w:t>
      </w: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В 6</w:t>
      </w:r>
      <w:r w:rsidRPr="006B732C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-9 КЛАССАХ</w:t>
      </w: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6 класс</w:t>
      </w: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tbl>
      <w:tblPr>
        <w:tblW w:w="826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3"/>
        <w:gridCol w:w="4276"/>
        <w:gridCol w:w="1761"/>
        <w:gridCol w:w="1171"/>
      </w:tblGrid>
      <w:tr w:rsidR="006B732C" w:rsidRPr="006B732C" w:rsidTr="00681EBB">
        <w:trPr>
          <w:trHeight w:val="857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 xml:space="preserve">№ 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контр.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работ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 1.  Who’s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who?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 2.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Here we are!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3. Getting around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4. Day after day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5. Feasts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6. Leisure activities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7. Now and then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8. Rules and regulations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Модуль 9. 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Food and refreshments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Модуль 10. 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Holiday time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       10</w:t>
            </w:r>
          </w:p>
        </w:tc>
      </w:tr>
    </w:tbl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7 класс</w:t>
      </w: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tbl>
      <w:tblPr>
        <w:tblW w:w="826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"/>
        <w:gridCol w:w="4560"/>
        <w:gridCol w:w="1635"/>
        <w:gridCol w:w="1088"/>
      </w:tblGrid>
      <w:tr w:rsidR="006B732C" w:rsidRPr="006B732C" w:rsidTr="00681EBB">
        <w:trPr>
          <w:trHeight w:val="857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lastRenderedPageBreak/>
              <w:t xml:space="preserve">№ 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контр.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работ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Модуль 1. 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Lifestyles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 2.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Tale time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3. Profiles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4. In the news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5. What the future holds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6. Having fun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7. In the spotlight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8. Green issues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 9.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Shopping time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10. Healthy body, healthy time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10</w:t>
            </w:r>
          </w:p>
        </w:tc>
      </w:tr>
    </w:tbl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8 класс</w:t>
      </w: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tbl>
      <w:tblPr>
        <w:tblW w:w="826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1"/>
        <w:gridCol w:w="4056"/>
        <w:gridCol w:w="1858"/>
        <w:gridCol w:w="1236"/>
      </w:tblGrid>
      <w:tr w:rsidR="006B732C" w:rsidRPr="006B732C" w:rsidTr="00681EBB">
        <w:trPr>
          <w:trHeight w:val="857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 xml:space="preserve">№ 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контр.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работ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Модуль 1. 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Socializing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 2.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Food&amp;Shopping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3. Great minds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4. Be yourself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5. Global issues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6. Cultural exchanges 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7. Educations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8. Pastimes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8</w:t>
            </w:r>
          </w:p>
        </w:tc>
      </w:tr>
    </w:tbl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6B732C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9 класс</w:t>
      </w:r>
    </w:p>
    <w:p w:rsidR="006B732C" w:rsidRPr="006B732C" w:rsidRDefault="006B732C" w:rsidP="006B732C">
      <w:pPr>
        <w:suppressAutoHyphens/>
        <w:spacing w:after="0" w:line="240" w:lineRule="auto"/>
        <w:ind w:left="720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</w:p>
    <w:tbl>
      <w:tblPr>
        <w:tblW w:w="826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7"/>
        <w:gridCol w:w="4073"/>
        <w:gridCol w:w="1850"/>
        <w:gridCol w:w="1231"/>
      </w:tblGrid>
      <w:tr w:rsidR="006B732C" w:rsidRPr="006B732C" w:rsidTr="00681EBB">
        <w:trPr>
          <w:trHeight w:val="857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 xml:space="preserve">№ 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контр.</w:t>
            </w:r>
          </w:p>
          <w:p w:rsidR="006B732C" w:rsidRPr="006B732C" w:rsidRDefault="006B732C" w:rsidP="006B732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работ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Модуль 1. 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Celebrations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 2.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Life&amp;Living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3. See it to believe it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4. Technology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5. Art&amp;Literature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6. Town&amp;Community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7. Staying safe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96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</w:pP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Модуль</w:t>
            </w:r>
            <w:r w:rsidRPr="006B732C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 xml:space="preserve"> 8. Challenges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val="en-US" w:eastAsia="ru-RU"/>
              </w:rPr>
              <w:t>1</w:t>
            </w: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</w:t>
            </w:r>
          </w:p>
        </w:tc>
      </w:tr>
      <w:tr w:rsidR="006B732C" w:rsidRPr="006B732C" w:rsidTr="00681EBB">
        <w:trPr>
          <w:trHeight w:val="281"/>
        </w:trPr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pacing w:after="0" w:line="240" w:lineRule="auto"/>
              <w:jc w:val="center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auto"/>
          </w:tcPr>
          <w:p w:rsidR="006B732C" w:rsidRPr="006B732C" w:rsidRDefault="006B732C" w:rsidP="006B73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6B732C">
              <w:rPr>
                <w:rFonts w:ascii="Times New Roman" w:eastAsia="Cambria" w:hAnsi="Times New Roman" w:cs="Times New Roman"/>
                <w:b/>
                <w:kern w:val="1"/>
                <w:sz w:val="24"/>
                <w:szCs w:val="24"/>
                <w:lang w:eastAsia="ru-RU"/>
              </w:rPr>
              <w:t>8</w:t>
            </w:r>
          </w:p>
        </w:tc>
      </w:tr>
    </w:tbl>
    <w:p w:rsidR="006B732C" w:rsidRPr="006B732C" w:rsidRDefault="006B732C" w:rsidP="006B732C">
      <w:pPr>
        <w:suppressAutoHyphens/>
        <w:spacing w:after="0" w:line="240" w:lineRule="auto"/>
        <w:jc w:val="center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</w:p>
    <w:p w:rsidR="006B732C" w:rsidRPr="006B732C" w:rsidRDefault="006B732C" w:rsidP="006B732C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kern w:val="1"/>
          <w:sz w:val="24"/>
          <w:szCs w:val="24"/>
          <w:lang w:eastAsia="ru-RU"/>
        </w:rPr>
      </w:pPr>
    </w:p>
    <w:p w:rsidR="00047E39" w:rsidRDefault="00047E39"/>
    <w:sectPr w:rsidR="00047E39" w:rsidSect="006B732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59E" w:rsidRDefault="008B659E">
      <w:pPr>
        <w:spacing w:after="0" w:line="240" w:lineRule="auto"/>
      </w:pPr>
      <w:r>
        <w:separator/>
      </w:r>
    </w:p>
  </w:endnote>
  <w:endnote w:type="continuationSeparator" w:id="1">
    <w:p w:rsidR="008B659E" w:rsidRDefault="008B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73E" w:rsidRDefault="008E6683">
    <w:pPr>
      <w:pStyle w:val="af3"/>
      <w:jc w:val="right"/>
    </w:pPr>
    <w:r>
      <w:fldChar w:fldCharType="begin"/>
    </w:r>
    <w:r w:rsidR="006B732C">
      <w:instrText xml:space="preserve"> PAGE   \* MERGEFORMAT </w:instrText>
    </w:r>
    <w:r>
      <w:fldChar w:fldCharType="separate"/>
    </w:r>
    <w:r w:rsidR="0007467F">
      <w:rPr>
        <w:noProof/>
      </w:rPr>
      <w:t>2</w:t>
    </w:r>
    <w:r>
      <w:fldChar w:fldCharType="end"/>
    </w:r>
  </w:p>
  <w:p w:rsidR="00C2773E" w:rsidRDefault="008B659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59E" w:rsidRDefault="008B659E">
      <w:pPr>
        <w:spacing w:after="0" w:line="240" w:lineRule="auto"/>
      </w:pPr>
      <w:r>
        <w:separator/>
      </w:r>
    </w:p>
  </w:footnote>
  <w:footnote w:type="continuationSeparator" w:id="1">
    <w:p w:rsidR="008B659E" w:rsidRDefault="008B6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 w:cs="NewtonCSanPi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ewtonCSanPin" w:hAnsi="NewtonCSanPin" w:cs="NewtonCSanPi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eastAsia="Times New Roman" w:cs="Bookman Old Style"/>
      </w:rPr>
    </w:lvl>
    <w:lvl w:ilvl="1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C"/>
    <w:multiLevelType w:val="multilevel"/>
    <w:tmpl w:val="0000000C"/>
    <w:name w:val="WW8Num12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 w:cs="Marigol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>
    <w:nsid w:val="0000000D"/>
    <w:multiLevelType w:val="multilevel"/>
    <w:tmpl w:val="0000000D"/>
    <w:name w:val="WW8Num13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>
    <w:nsid w:val="0000000E"/>
    <w:multiLevelType w:val="multilevel"/>
    <w:tmpl w:val="0000000E"/>
    <w:name w:val="WW8Num14"/>
    <w:lvl w:ilvl="0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hAnsi="Marigold" w:cs="Marigold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8">
    <w:nsid w:val="0000000F"/>
    <w:multiLevelType w:val="multilevel"/>
    <w:tmpl w:val="0000000F"/>
    <w:name w:val="WW8Num15"/>
    <w:lvl w:ilvl="0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hAnsi="Marigold" w:cs="Marigold"/>
        <w:sz w:val="28"/>
        <w:szCs w:val="28"/>
        <w:lang w:val="en-U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9">
    <w:nsid w:val="0000366B"/>
    <w:multiLevelType w:val="hybridMultilevel"/>
    <w:tmpl w:val="B476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634A3"/>
    <w:multiLevelType w:val="multilevel"/>
    <w:tmpl w:val="0E26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120BFA"/>
    <w:multiLevelType w:val="multilevel"/>
    <w:tmpl w:val="42EC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F5739B"/>
    <w:multiLevelType w:val="multilevel"/>
    <w:tmpl w:val="ABD8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231ACF"/>
    <w:multiLevelType w:val="multilevel"/>
    <w:tmpl w:val="5600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12"/>
  </w:num>
  <w:num w:numId="6">
    <w:abstractNumId w:val="13"/>
  </w:num>
  <w:num w:numId="7">
    <w:abstractNumId w:val="11"/>
  </w:num>
  <w:num w:numId="8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F5F"/>
    <w:rsid w:val="00047E39"/>
    <w:rsid w:val="0007467F"/>
    <w:rsid w:val="000F0F5F"/>
    <w:rsid w:val="003152A2"/>
    <w:rsid w:val="006B732C"/>
    <w:rsid w:val="007C19C1"/>
    <w:rsid w:val="007D443D"/>
    <w:rsid w:val="008B659E"/>
    <w:rsid w:val="008E6683"/>
    <w:rsid w:val="00903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83"/>
  </w:style>
  <w:style w:type="paragraph" w:styleId="1">
    <w:name w:val="heading 1"/>
    <w:basedOn w:val="a"/>
    <w:next w:val="a0"/>
    <w:link w:val="10"/>
    <w:qFormat/>
    <w:rsid w:val="006B732C"/>
    <w:pPr>
      <w:keepNext/>
      <w:numPr>
        <w:numId w:val="1"/>
      </w:numPr>
      <w:suppressAutoHyphens/>
      <w:spacing w:before="240" w:after="120" w:line="240" w:lineRule="auto"/>
      <w:outlineLvl w:val="0"/>
    </w:pPr>
    <w:rPr>
      <w:rFonts w:ascii="Liberation Sans" w:eastAsia="Microsoft YaHei" w:hAnsi="Liberation Sans" w:cs="Times New Roman"/>
      <w:b/>
      <w:bCs/>
      <w:kern w:val="1"/>
      <w:sz w:val="36"/>
      <w:szCs w:val="36"/>
      <w:lang/>
    </w:rPr>
  </w:style>
  <w:style w:type="paragraph" w:styleId="2">
    <w:name w:val="heading 2"/>
    <w:basedOn w:val="a"/>
    <w:next w:val="a0"/>
    <w:link w:val="20"/>
    <w:qFormat/>
    <w:rsid w:val="006B732C"/>
    <w:pPr>
      <w:keepNext/>
      <w:numPr>
        <w:numId w:val="2"/>
      </w:numPr>
      <w:suppressAutoHyphens/>
      <w:spacing w:before="240" w:after="60" w:line="240" w:lineRule="auto"/>
      <w:outlineLvl w:val="1"/>
    </w:pPr>
    <w:rPr>
      <w:rFonts w:ascii="Arial" w:eastAsia="Cambria" w:hAnsi="Arial" w:cs="Arial"/>
      <w:b/>
      <w:bCs/>
      <w:i/>
      <w:iCs/>
      <w:kern w:val="1"/>
      <w:sz w:val="28"/>
      <w:szCs w:val="28"/>
      <w:lang w:eastAsia="ru-RU"/>
    </w:rPr>
  </w:style>
  <w:style w:type="paragraph" w:styleId="3">
    <w:name w:val="heading 3"/>
    <w:basedOn w:val="a"/>
    <w:next w:val="a0"/>
    <w:link w:val="30"/>
    <w:qFormat/>
    <w:rsid w:val="006B732C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2"/>
    </w:pPr>
    <w:rPr>
      <w:rFonts w:ascii="Calibri" w:eastAsia="Cambria" w:hAnsi="Calibri" w:cs="Calibri"/>
      <w:b/>
      <w:bCs/>
      <w:kern w:val="1"/>
      <w:sz w:val="26"/>
      <w:szCs w:val="26"/>
      <w:lang w:eastAsia="ru-RU"/>
    </w:rPr>
  </w:style>
  <w:style w:type="paragraph" w:styleId="4">
    <w:name w:val="heading 4"/>
    <w:basedOn w:val="a"/>
    <w:next w:val="a0"/>
    <w:link w:val="40"/>
    <w:qFormat/>
    <w:rsid w:val="006B732C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3"/>
    </w:pPr>
    <w:rPr>
      <w:rFonts w:ascii="Cambria" w:eastAsia="Cambria" w:hAnsi="Cambria" w:cs="Cambria"/>
      <w:b/>
      <w:bCs/>
      <w:kern w:val="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B732C"/>
    <w:rPr>
      <w:rFonts w:ascii="Liberation Sans" w:eastAsia="Microsoft YaHei" w:hAnsi="Liberation Sans" w:cs="Times New Roman"/>
      <w:b/>
      <w:bCs/>
      <w:kern w:val="1"/>
      <w:sz w:val="36"/>
      <w:szCs w:val="36"/>
      <w:lang/>
    </w:rPr>
  </w:style>
  <w:style w:type="character" w:customStyle="1" w:styleId="20">
    <w:name w:val="Заголовок 2 Знак"/>
    <w:basedOn w:val="a1"/>
    <w:link w:val="2"/>
    <w:rsid w:val="006B732C"/>
    <w:rPr>
      <w:rFonts w:ascii="Arial" w:eastAsia="Cambria" w:hAnsi="Arial" w:cs="Arial"/>
      <w:b/>
      <w:bCs/>
      <w:i/>
      <w:iCs/>
      <w:kern w:val="1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B732C"/>
    <w:rPr>
      <w:rFonts w:ascii="Calibri" w:eastAsia="Cambria" w:hAnsi="Calibri" w:cs="Calibri"/>
      <w:b/>
      <w:bCs/>
      <w:kern w:val="1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B732C"/>
    <w:rPr>
      <w:rFonts w:ascii="Cambria" w:eastAsia="Cambria" w:hAnsi="Cambria" w:cs="Cambria"/>
      <w:b/>
      <w:bCs/>
      <w:kern w:val="1"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rsid w:val="006B732C"/>
  </w:style>
  <w:style w:type="paragraph" w:customStyle="1" w:styleId="a4">
    <w:basedOn w:val="a"/>
    <w:next w:val="a0"/>
    <w:rsid w:val="006B732C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kern w:val="1"/>
      <w:sz w:val="28"/>
      <w:szCs w:val="28"/>
      <w:lang w:eastAsia="ru-RU"/>
    </w:rPr>
  </w:style>
  <w:style w:type="paragraph" w:styleId="a0">
    <w:name w:val="Body Text"/>
    <w:basedOn w:val="a"/>
    <w:link w:val="a5"/>
    <w:rsid w:val="006B732C"/>
    <w:pPr>
      <w:suppressAutoHyphens/>
      <w:spacing w:after="120" w:line="288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0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WW8Num1z0">
    <w:name w:val="WW8Num1z0"/>
    <w:rsid w:val="006B732C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1z1">
    <w:name w:val="WW8Num1z1"/>
    <w:rsid w:val="006B732C"/>
  </w:style>
  <w:style w:type="character" w:customStyle="1" w:styleId="WW8Num1z2">
    <w:name w:val="WW8Num1z2"/>
    <w:rsid w:val="006B732C"/>
  </w:style>
  <w:style w:type="character" w:customStyle="1" w:styleId="WW8Num1z3">
    <w:name w:val="WW8Num1z3"/>
    <w:rsid w:val="006B732C"/>
  </w:style>
  <w:style w:type="character" w:customStyle="1" w:styleId="WW8Num1z4">
    <w:name w:val="WW8Num1z4"/>
    <w:rsid w:val="006B732C"/>
  </w:style>
  <w:style w:type="character" w:customStyle="1" w:styleId="WW8Num1z5">
    <w:name w:val="WW8Num1z5"/>
    <w:rsid w:val="006B732C"/>
  </w:style>
  <w:style w:type="character" w:customStyle="1" w:styleId="WW8Num1z6">
    <w:name w:val="WW8Num1z6"/>
    <w:rsid w:val="006B732C"/>
  </w:style>
  <w:style w:type="character" w:customStyle="1" w:styleId="WW8Num1z7">
    <w:name w:val="WW8Num1z7"/>
    <w:rsid w:val="006B732C"/>
  </w:style>
  <w:style w:type="character" w:customStyle="1" w:styleId="WW8Num1z8">
    <w:name w:val="WW8Num1z8"/>
    <w:rsid w:val="006B732C"/>
  </w:style>
  <w:style w:type="character" w:customStyle="1" w:styleId="WW8Num2z0">
    <w:name w:val="WW8Num2z0"/>
    <w:rsid w:val="006B732C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2z1">
    <w:name w:val="WW8Num2z1"/>
    <w:rsid w:val="006B732C"/>
  </w:style>
  <w:style w:type="character" w:customStyle="1" w:styleId="WW8Num2z2">
    <w:name w:val="WW8Num2z2"/>
    <w:rsid w:val="006B732C"/>
  </w:style>
  <w:style w:type="character" w:customStyle="1" w:styleId="WW8Num2z3">
    <w:name w:val="WW8Num2z3"/>
    <w:rsid w:val="006B732C"/>
  </w:style>
  <w:style w:type="character" w:customStyle="1" w:styleId="WW8Num2z4">
    <w:name w:val="WW8Num2z4"/>
    <w:rsid w:val="006B732C"/>
  </w:style>
  <w:style w:type="character" w:customStyle="1" w:styleId="WW8Num2z5">
    <w:name w:val="WW8Num2z5"/>
    <w:rsid w:val="006B732C"/>
  </w:style>
  <w:style w:type="character" w:customStyle="1" w:styleId="WW8Num2z6">
    <w:name w:val="WW8Num2z6"/>
    <w:rsid w:val="006B732C"/>
  </w:style>
  <w:style w:type="character" w:customStyle="1" w:styleId="WW8Num2z7">
    <w:name w:val="WW8Num2z7"/>
    <w:rsid w:val="006B732C"/>
  </w:style>
  <w:style w:type="character" w:customStyle="1" w:styleId="WW8Num2z8">
    <w:name w:val="WW8Num2z8"/>
    <w:rsid w:val="006B732C"/>
  </w:style>
  <w:style w:type="character" w:customStyle="1" w:styleId="WW8Num3z0">
    <w:name w:val="WW8Num3z0"/>
    <w:rsid w:val="006B732C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3z1">
    <w:name w:val="WW8Num3z1"/>
    <w:rsid w:val="006B732C"/>
  </w:style>
  <w:style w:type="character" w:customStyle="1" w:styleId="WW8Num3z2">
    <w:name w:val="WW8Num3z2"/>
    <w:rsid w:val="006B732C"/>
  </w:style>
  <w:style w:type="character" w:customStyle="1" w:styleId="WW8Num3z3">
    <w:name w:val="WW8Num3z3"/>
    <w:rsid w:val="006B732C"/>
  </w:style>
  <w:style w:type="character" w:customStyle="1" w:styleId="WW8Num3z4">
    <w:name w:val="WW8Num3z4"/>
    <w:rsid w:val="006B732C"/>
  </w:style>
  <w:style w:type="character" w:customStyle="1" w:styleId="WW8Num3z5">
    <w:name w:val="WW8Num3z5"/>
    <w:rsid w:val="006B732C"/>
  </w:style>
  <w:style w:type="character" w:customStyle="1" w:styleId="WW8Num3z6">
    <w:name w:val="WW8Num3z6"/>
    <w:rsid w:val="006B732C"/>
  </w:style>
  <w:style w:type="character" w:customStyle="1" w:styleId="WW8Num3z7">
    <w:name w:val="WW8Num3z7"/>
    <w:rsid w:val="006B732C"/>
  </w:style>
  <w:style w:type="character" w:customStyle="1" w:styleId="WW8Num3z8">
    <w:name w:val="WW8Num3z8"/>
    <w:rsid w:val="006B732C"/>
  </w:style>
  <w:style w:type="character" w:customStyle="1" w:styleId="WW8Num4z0">
    <w:name w:val="WW8Num4z0"/>
    <w:rsid w:val="006B732C"/>
    <w:rPr>
      <w:rFonts w:ascii="NewtonCSanPin" w:hAnsi="NewtonCSanPin" w:cs="NewtonCSanPin"/>
    </w:rPr>
  </w:style>
  <w:style w:type="character" w:customStyle="1" w:styleId="WW8Num4z1">
    <w:name w:val="WW8Num4z1"/>
    <w:rsid w:val="006B732C"/>
    <w:rPr>
      <w:rFonts w:ascii="Courier New" w:hAnsi="Courier New" w:cs="Courier New"/>
    </w:rPr>
  </w:style>
  <w:style w:type="character" w:customStyle="1" w:styleId="WW8Num4z2">
    <w:name w:val="WW8Num4z2"/>
    <w:rsid w:val="006B732C"/>
    <w:rPr>
      <w:rFonts w:ascii="Wingdings" w:hAnsi="Wingdings" w:cs="Wingdings"/>
    </w:rPr>
  </w:style>
  <w:style w:type="character" w:customStyle="1" w:styleId="WW8Num4z3">
    <w:name w:val="WW8Num4z3"/>
    <w:rsid w:val="006B732C"/>
    <w:rPr>
      <w:rFonts w:ascii="Symbol" w:hAnsi="Symbol" w:cs="Symbol"/>
    </w:rPr>
  </w:style>
  <w:style w:type="character" w:customStyle="1" w:styleId="WW8Num5z0">
    <w:name w:val="WW8Num5z0"/>
    <w:rsid w:val="006B732C"/>
    <w:rPr>
      <w:rFonts w:ascii="NewtonCSanPin" w:eastAsia="Times New Roman" w:hAnsi="NewtonCSanPin" w:cs="NewtonCSanPin"/>
      <w:sz w:val="28"/>
      <w:szCs w:val="28"/>
    </w:rPr>
  </w:style>
  <w:style w:type="character" w:customStyle="1" w:styleId="WW8Num5z1">
    <w:name w:val="WW8Num5z1"/>
    <w:rsid w:val="006B732C"/>
    <w:rPr>
      <w:rFonts w:ascii="Courier New" w:hAnsi="Courier New" w:cs="Courier New"/>
    </w:rPr>
  </w:style>
  <w:style w:type="character" w:customStyle="1" w:styleId="WW8Num5z2">
    <w:name w:val="WW8Num5z2"/>
    <w:rsid w:val="006B732C"/>
    <w:rPr>
      <w:rFonts w:ascii="Wingdings" w:hAnsi="Wingdings" w:cs="Wingdings"/>
    </w:rPr>
  </w:style>
  <w:style w:type="character" w:customStyle="1" w:styleId="WW8Num5z3">
    <w:name w:val="WW8Num5z3"/>
    <w:rsid w:val="006B732C"/>
    <w:rPr>
      <w:rFonts w:ascii="Symbol" w:hAnsi="Symbol" w:cs="Symbol"/>
    </w:rPr>
  </w:style>
  <w:style w:type="character" w:customStyle="1" w:styleId="WW8Num6z0">
    <w:name w:val="WW8Num6z0"/>
    <w:rsid w:val="006B732C"/>
    <w:rPr>
      <w:rFonts w:eastAsia="Times New Roman" w:cs="Bookman Old Style"/>
    </w:rPr>
  </w:style>
  <w:style w:type="character" w:customStyle="1" w:styleId="WW8Num6z1">
    <w:name w:val="WW8Num6z1"/>
    <w:rsid w:val="006B732C"/>
    <w:rPr>
      <w:rFonts w:ascii="Marigold" w:eastAsia="Times New Roman" w:hAnsi="Marigold" w:cs="Marigold"/>
      <w:sz w:val="28"/>
      <w:szCs w:val="28"/>
      <w:lang w:val="en-US"/>
    </w:rPr>
  </w:style>
  <w:style w:type="character" w:customStyle="1" w:styleId="WW8Num6z2">
    <w:name w:val="WW8Num6z2"/>
    <w:rsid w:val="006B732C"/>
    <w:rPr>
      <w:rFonts w:cs="Times New Roman"/>
    </w:rPr>
  </w:style>
  <w:style w:type="character" w:customStyle="1" w:styleId="WW8Num7z0">
    <w:name w:val="WW8Num7z0"/>
    <w:rsid w:val="006B732C"/>
    <w:rPr>
      <w:rFonts w:ascii="Symbol" w:hAnsi="Symbol" w:cs="Marigold"/>
      <w:color w:val="00000A"/>
      <w:sz w:val="28"/>
      <w:szCs w:val="28"/>
    </w:rPr>
  </w:style>
  <w:style w:type="character" w:customStyle="1" w:styleId="WW8Num7z1">
    <w:name w:val="WW8Num7z1"/>
    <w:rsid w:val="006B732C"/>
    <w:rPr>
      <w:rFonts w:ascii="Courier New" w:hAnsi="Courier New" w:cs="Courier New"/>
    </w:rPr>
  </w:style>
  <w:style w:type="character" w:customStyle="1" w:styleId="WW8Num7z2">
    <w:name w:val="WW8Num7z2"/>
    <w:rsid w:val="006B732C"/>
    <w:rPr>
      <w:rFonts w:ascii="Wingdings" w:hAnsi="Wingdings" w:cs="Wingdings"/>
    </w:rPr>
  </w:style>
  <w:style w:type="character" w:customStyle="1" w:styleId="WW8Num7z3">
    <w:name w:val="WW8Num7z3"/>
    <w:rsid w:val="006B732C"/>
    <w:rPr>
      <w:rFonts w:ascii="Symbol" w:hAnsi="Symbol" w:cs="Symbol"/>
    </w:rPr>
  </w:style>
  <w:style w:type="character" w:customStyle="1" w:styleId="WW8Num8z0">
    <w:name w:val="WW8Num8z0"/>
    <w:rsid w:val="006B732C"/>
    <w:rPr>
      <w:rFonts w:ascii="Symbol" w:hAnsi="Symbol" w:cs="Marigold"/>
      <w:color w:val="00000A"/>
      <w:sz w:val="28"/>
      <w:szCs w:val="28"/>
    </w:rPr>
  </w:style>
  <w:style w:type="character" w:customStyle="1" w:styleId="WW8Num8z1">
    <w:name w:val="WW8Num8z1"/>
    <w:rsid w:val="006B732C"/>
    <w:rPr>
      <w:rFonts w:ascii="Courier New" w:hAnsi="Courier New" w:cs="Courier New"/>
    </w:rPr>
  </w:style>
  <w:style w:type="character" w:customStyle="1" w:styleId="WW8Num8z2">
    <w:name w:val="WW8Num8z2"/>
    <w:rsid w:val="006B732C"/>
    <w:rPr>
      <w:rFonts w:ascii="Wingdings" w:hAnsi="Wingdings" w:cs="Wingdings"/>
    </w:rPr>
  </w:style>
  <w:style w:type="character" w:customStyle="1" w:styleId="WW8Num8z3">
    <w:name w:val="WW8Num8z3"/>
    <w:rsid w:val="006B732C"/>
    <w:rPr>
      <w:rFonts w:ascii="Symbol" w:hAnsi="Symbol" w:cs="Symbol"/>
    </w:rPr>
  </w:style>
  <w:style w:type="character" w:customStyle="1" w:styleId="WW8Num9z0">
    <w:name w:val="WW8Num9z0"/>
    <w:rsid w:val="006B732C"/>
    <w:rPr>
      <w:rFonts w:ascii="Symbol" w:hAnsi="Symbol" w:cs="Marigold"/>
      <w:color w:val="00000A"/>
      <w:sz w:val="28"/>
      <w:szCs w:val="28"/>
      <w:lang w:val="en-US"/>
    </w:rPr>
  </w:style>
  <w:style w:type="character" w:customStyle="1" w:styleId="WW8Num9z1">
    <w:name w:val="WW8Num9z1"/>
    <w:rsid w:val="006B732C"/>
    <w:rPr>
      <w:rFonts w:ascii="Courier New" w:hAnsi="Courier New" w:cs="Courier New"/>
    </w:rPr>
  </w:style>
  <w:style w:type="character" w:customStyle="1" w:styleId="WW8Num9z2">
    <w:name w:val="WW8Num9z2"/>
    <w:rsid w:val="006B732C"/>
    <w:rPr>
      <w:rFonts w:ascii="Wingdings" w:hAnsi="Wingdings" w:cs="Wingdings"/>
    </w:rPr>
  </w:style>
  <w:style w:type="character" w:customStyle="1" w:styleId="WW8Num9z3">
    <w:name w:val="WW8Num9z3"/>
    <w:rsid w:val="006B732C"/>
    <w:rPr>
      <w:rFonts w:ascii="Symbol" w:hAnsi="Symbol" w:cs="Symbol"/>
    </w:rPr>
  </w:style>
  <w:style w:type="character" w:customStyle="1" w:styleId="WW8Num10z0">
    <w:name w:val="WW8Num10z0"/>
    <w:rsid w:val="006B732C"/>
    <w:rPr>
      <w:rFonts w:ascii="Symbol" w:hAnsi="Symbol" w:cs="Marigold"/>
      <w:color w:val="00000A"/>
      <w:sz w:val="28"/>
      <w:szCs w:val="28"/>
      <w:lang w:val="en-US"/>
    </w:rPr>
  </w:style>
  <w:style w:type="character" w:customStyle="1" w:styleId="WW8Num10z1">
    <w:name w:val="WW8Num10z1"/>
    <w:rsid w:val="006B732C"/>
    <w:rPr>
      <w:rFonts w:ascii="Courier New" w:hAnsi="Courier New" w:cs="Courier New"/>
    </w:rPr>
  </w:style>
  <w:style w:type="character" w:customStyle="1" w:styleId="WW8Num10z2">
    <w:name w:val="WW8Num10z2"/>
    <w:rsid w:val="006B732C"/>
    <w:rPr>
      <w:rFonts w:ascii="Wingdings" w:hAnsi="Wingdings" w:cs="Wingdings"/>
    </w:rPr>
  </w:style>
  <w:style w:type="character" w:customStyle="1" w:styleId="WW8Num10z3">
    <w:name w:val="WW8Num10z3"/>
    <w:rsid w:val="006B732C"/>
    <w:rPr>
      <w:rFonts w:ascii="Symbol" w:hAnsi="Symbol" w:cs="Symbol"/>
    </w:rPr>
  </w:style>
  <w:style w:type="character" w:customStyle="1" w:styleId="WW8Num11z0">
    <w:name w:val="WW8Num11z0"/>
    <w:rsid w:val="006B732C"/>
    <w:rPr>
      <w:rFonts w:ascii="Symbol" w:hAnsi="Symbol" w:cs="Marigold"/>
      <w:color w:val="00000A"/>
      <w:sz w:val="28"/>
      <w:szCs w:val="28"/>
      <w:lang w:val="en-US"/>
    </w:rPr>
  </w:style>
  <w:style w:type="character" w:customStyle="1" w:styleId="WW8Num11z1">
    <w:name w:val="WW8Num11z1"/>
    <w:rsid w:val="006B732C"/>
    <w:rPr>
      <w:rFonts w:ascii="Courier New" w:hAnsi="Courier New" w:cs="Courier New"/>
    </w:rPr>
  </w:style>
  <w:style w:type="character" w:customStyle="1" w:styleId="WW8Num11z2">
    <w:name w:val="WW8Num11z2"/>
    <w:rsid w:val="006B732C"/>
    <w:rPr>
      <w:rFonts w:ascii="Wingdings" w:hAnsi="Wingdings" w:cs="Wingdings"/>
    </w:rPr>
  </w:style>
  <w:style w:type="character" w:customStyle="1" w:styleId="WW8Num11z3">
    <w:name w:val="WW8Num11z3"/>
    <w:rsid w:val="006B732C"/>
    <w:rPr>
      <w:rFonts w:ascii="Symbol" w:hAnsi="Symbol" w:cs="Symbol"/>
    </w:rPr>
  </w:style>
  <w:style w:type="character" w:customStyle="1" w:styleId="WW8Num12z0">
    <w:name w:val="WW8Num12z0"/>
    <w:rsid w:val="006B732C"/>
    <w:rPr>
      <w:rFonts w:ascii="Marigold" w:hAnsi="Marigold" w:cs="Marigold"/>
    </w:rPr>
  </w:style>
  <w:style w:type="character" w:customStyle="1" w:styleId="WW8Num12z1">
    <w:name w:val="WW8Num12z1"/>
    <w:rsid w:val="006B732C"/>
    <w:rPr>
      <w:rFonts w:ascii="Courier New" w:hAnsi="Courier New" w:cs="Courier New"/>
    </w:rPr>
  </w:style>
  <w:style w:type="character" w:customStyle="1" w:styleId="WW8Num12z2">
    <w:name w:val="WW8Num12z2"/>
    <w:rsid w:val="006B732C"/>
    <w:rPr>
      <w:rFonts w:ascii="Wingdings" w:hAnsi="Wingdings" w:cs="Wingdings"/>
    </w:rPr>
  </w:style>
  <w:style w:type="character" w:customStyle="1" w:styleId="WW8Num12z3">
    <w:name w:val="WW8Num12z3"/>
    <w:rsid w:val="006B732C"/>
    <w:rPr>
      <w:rFonts w:ascii="Symbol" w:hAnsi="Symbol" w:cs="Symbol"/>
    </w:rPr>
  </w:style>
  <w:style w:type="character" w:customStyle="1" w:styleId="WW8Num13z0">
    <w:name w:val="WW8Num13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13z1">
    <w:name w:val="WW8Num13z1"/>
    <w:rsid w:val="006B732C"/>
    <w:rPr>
      <w:rFonts w:ascii="Courier New" w:hAnsi="Courier New" w:cs="Courier New"/>
    </w:rPr>
  </w:style>
  <w:style w:type="character" w:customStyle="1" w:styleId="WW8Num13z2">
    <w:name w:val="WW8Num13z2"/>
    <w:rsid w:val="006B732C"/>
    <w:rPr>
      <w:rFonts w:ascii="Wingdings" w:hAnsi="Wingdings" w:cs="Wingdings"/>
    </w:rPr>
  </w:style>
  <w:style w:type="character" w:customStyle="1" w:styleId="WW8Num13z3">
    <w:name w:val="WW8Num13z3"/>
    <w:rsid w:val="006B732C"/>
    <w:rPr>
      <w:rFonts w:ascii="Symbol" w:hAnsi="Symbol" w:cs="Symbol"/>
    </w:rPr>
  </w:style>
  <w:style w:type="character" w:customStyle="1" w:styleId="WW8Num14z0">
    <w:name w:val="WW8Num14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14z1">
    <w:name w:val="WW8Num14z1"/>
    <w:rsid w:val="006B732C"/>
    <w:rPr>
      <w:rFonts w:ascii="Courier New" w:hAnsi="Courier New" w:cs="Courier New"/>
    </w:rPr>
  </w:style>
  <w:style w:type="character" w:customStyle="1" w:styleId="WW8Num14z2">
    <w:name w:val="WW8Num14z2"/>
    <w:rsid w:val="006B732C"/>
    <w:rPr>
      <w:rFonts w:ascii="Wingdings" w:hAnsi="Wingdings" w:cs="Wingdings"/>
    </w:rPr>
  </w:style>
  <w:style w:type="character" w:customStyle="1" w:styleId="WW8Num14z3">
    <w:name w:val="WW8Num14z3"/>
    <w:rsid w:val="006B732C"/>
    <w:rPr>
      <w:rFonts w:ascii="Symbol" w:hAnsi="Symbol" w:cs="Symbol"/>
    </w:rPr>
  </w:style>
  <w:style w:type="character" w:customStyle="1" w:styleId="WW8Num15z0">
    <w:name w:val="WW8Num15z0"/>
    <w:rsid w:val="006B732C"/>
    <w:rPr>
      <w:rFonts w:ascii="Marigold" w:eastAsia="Times New Roman" w:hAnsi="Marigold" w:cs="Marigold"/>
      <w:sz w:val="28"/>
      <w:szCs w:val="28"/>
      <w:lang w:val="en-US"/>
    </w:rPr>
  </w:style>
  <w:style w:type="character" w:customStyle="1" w:styleId="WW8Num15z1">
    <w:name w:val="WW8Num15z1"/>
    <w:rsid w:val="006B732C"/>
    <w:rPr>
      <w:rFonts w:ascii="Courier New" w:hAnsi="Courier New" w:cs="Courier New"/>
    </w:rPr>
  </w:style>
  <w:style w:type="character" w:customStyle="1" w:styleId="WW8Num15z2">
    <w:name w:val="WW8Num15z2"/>
    <w:rsid w:val="006B732C"/>
    <w:rPr>
      <w:rFonts w:ascii="Wingdings" w:hAnsi="Wingdings" w:cs="Wingdings"/>
    </w:rPr>
  </w:style>
  <w:style w:type="character" w:customStyle="1" w:styleId="WW8Num15z3">
    <w:name w:val="WW8Num15z3"/>
    <w:rsid w:val="006B732C"/>
    <w:rPr>
      <w:rFonts w:ascii="Symbol" w:hAnsi="Symbol" w:cs="Symbol"/>
    </w:rPr>
  </w:style>
  <w:style w:type="character" w:customStyle="1" w:styleId="WW8Num16z0">
    <w:name w:val="WW8Num16z0"/>
    <w:rsid w:val="006B732C"/>
    <w:rPr>
      <w:rFonts w:ascii="Marigold" w:hAnsi="Marigold" w:cs="Marigold"/>
      <w:sz w:val="28"/>
      <w:szCs w:val="28"/>
    </w:rPr>
  </w:style>
  <w:style w:type="character" w:customStyle="1" w:styleId="WW8Num16z1">
    <w:name w:val="WW8Num16z1"/>
    <w:rsid w:val="006B732C"/>
    <w:rPr>
      <w:rFonts w:ascii="Courier New" w:hAnsi="Courier New" w:cs="Courier New"/>
    </w:rPr>
  </w:style>
  <w:style w:type="character" w:customStyle="1" w:styleId="WW8Num16z2">
    <w:name w:val="WW8Num16z2"/>
    <w:rsid w:val="006B732C"/>
    <w:rPr>
      <w:rFonts w:ascii="Wingdings" w:hAnsi="Wingdings" w:cs="Wingdings"/>
    </w:rPr>
  </w:style>
  <w:style w:type="character" w:customStyle="1" w:styleId="WW8Num16z3">
    <w:name w:val="WW8Num16z3"/>
    <w:rsid w:val="006B732C"/>
    <w:rPr>
      <w:rFonts w:ascii="Symbol" w:hAnsi="Symbol" w:cs="Symbol"/>
    </w:rPr>
  </w:style>
  <w:style w:type="character" w:customStyle="1" w:styleId="WW8Num6z3">
    <w:name w:val="WW8Num6z3"/>
    <w:rsid w:val="006B732C"/>
    <w:rPr>
      <w:rFonts w:ascii="Symbol" w:hAnsi="Symbol" w:cs="Symbol"/>
    </w:rPr>
  </w:style>
  <w:style w:type="character" w:customStyle="1" w:styleId="WW8Num17z0">
    <w:name w:val="WW8Num17z0"/>
    <w:rsid w:val="006B732C"/>
    <w:rPr>
      <w:rFonts w:ascii="Marigold" w:hAnsi="Marigold" w:cs="Marigold"/>
    </w:rPr>
  </w:style>
  <w:style w:type="character" w:customStyle="1" w:styleId="WW8Num17z1">
    <w:name w:val="WW8Num17z1"/>
    <w:rsid w:val="006B732C"/>
    <w:rPr>
      <w:rFonts w:ascii="Courier New" w:hAnsi="Courier New" w:cs="Courier New"/>
    </w:rPr>
  </w:style>
  <w:style w:type="character" w:customStyle="1" w:styleId="WW8Num17z2">
    <w:name w:val="WW8Num17z2"/>
    <w:rsid w:val="006B732C"/>
    <w:rPr>
      <w:rFonts w:ascii="Wingdings" w:hAnsi="Wingdings" w:cs="Wingdings"/>
    </w:rPr>
  </w:style>
  <w:style w:type="character" w:customStyle="1" w:styleId="WW8Num17z3">
    <w:name w:val="WW8Num17z3"/>
    <w:rsid w:val="006B732C"/>
    <w:rPr>
      <w:rFonts w:ascii="Symbol" w:hAnsi="Symbol" w:cs="Symbol"/>
    </w:rPr>
  </w:style>
  <w:style w:type="character" w:customStyle="1" w:styleId="WW8Num18z0">
    <w:name w:val="WW8Num18z0"/>
    <w:rsid w:val="006B732C"/>
    <w:rPr>
      <w:rFonts w:ascii="Marigold" w:hAnsi="Marigold" w:cs="Marigold"/>
    </w:rPr>
  </w:style>
  <w:style w:type="character" w:customStyle="1" w:styleId="WW8Num18z1">
    <w:name w:val="WW8Num18z1"/>
    <w:rsid w:val="006B732C"/>
    <w:rPr>
      <w:rFonts w:ascii="Courier New" w:hAnsi="Courier New" w:cs="Courier New"/>
    </w:rPr>
  </w:style>
  <w:style w:type="character" w:customStyle="1" w:styleId="WW8Num18z2">
    <w:name w:val="WW8Num18z2"/>
    <w:rsid w:val="006B732C"/>
    <w:rPr>
      <w:rFonts w:ascii="Wingdings" w:hAnsi="Wingdings" w:cs="Wingdings"/>
    </w:rPr>
  </w:style>
  <w:style w:type="character" w:customStyle="1" w:styleId="WW8Num18z3">
    <w:name w:val="WW8Num18z3"/>
    <w:rsid w:val="006B732C"/>
    <w:rPr>
      <w:rFonts w:ascii="Symbol" w:hAnsi="Symbol" w:cs="Symbol"/>
    </w:rPr>
  </w:style>
  <w:style w:type="character" w:customStyle="1" w:styleId="WW8Num19z0">
    <w:name w:val="WW8Num19z0"/>
    <w:rsid w:val="006B732C"/>
    <w:rPr>
      <w:rFonts w:ascii="Marigold" w:hAnsi="Marigold" w:cs="Marigold"/>
    </w:rPr>
  </w:style>
  <w:style w:type="character" w:customStyle="1" w:styleId="WW8Num19z1">
    <w:name w:val="WW8Num19z1"/>
    <w:rsid w:val="006B732C"/>
    <w:rPr>
      <w:rFonts w:ascii="Courier New" w:hAnsi="Courier New" w:cs="Courier New"/>
    </w:rPr>
  </w:style>
  <w:style w:type="character" w:customStyle="1" w:styleId="WW8Num19z2">
    <w:name w:val="WW8Num19z2"/>
    <w:rsid w:val="006B732C"/>
    <w:rPr>
      <w:rFonts w:ascii="Wingdings" w:hAnsi="Wingdings" w:cs="Wingdings"/>
    </w:rPr>
  </w:style>
  <w:style w:type="character" w:customStyle="1" w:styleId="WW8Num19z3">
    <w:name w:val="WW8Num19z3"/>
    <w:rsid w:val="006B732C"/>
    <w:rPr>
      <w:rFonts w:ascii="Symbol" w:hAnsi="Symbol" w:cs="Symbol"/>
    </w:rPr>
  </w:style>
  <w:style w:type="character" w:customStyle="1" w:styleId="WW8Num20z0">
    <w:name w:val="WW8Num20z0"/>
    <w:rsid w:val="006B732C"/>
    <w:rPr>
      <w:rFonts w:ascii="Marigold" w:hAnsi="Marigold" w:cs="Marigold"/>
    </w:rPr>
  </w:style>
  <w:style w:type="character" w:customStyle="1" w:styleId="WW8Num20z1">
    <w:name w:val="WW8Num20z1"/>
    <w:rsid w:val="006B732C"/>
    <w:rPr>
      <w:rFonts w:ascii="Courier New" w:hAnsi="Courier New" w:cs="Courier New"/>
    </w:rPr>
  </w:style>
  <w:style w:type="character" w:customStyle="1" w:styleId="WW8Num20z2">
    <w:name w:val="WW8Num20z2"/>
    <w:rsid w:val="006B732C"/>
    <w:rPr>
      <w:rFonts w:ascii="Wingdings" w:hAnsi="Wingdings" w:cs="Wingdings"/>
    </w:rPr>
  </w:style>
  <w:style w:type="character" w:customStyle="1" w:styleId="WW8Num20z3">
    <w:name w:val="WW8Num20z3"/>
    <w:rsid w:val="006B732C"/>
    <w:rPr>
      <w:rFonts w:ascii="Symbol" w:hAnsi="Symbol" w:cs="Symbol"/>
    </w:rPr>
  </w:style>
  <w:style w:type="character" w:customStyle="1" w:styleId="WW8Num21z0">
    <w:name w:val="WW8Num21z0"/>
    <w:rsid w:val="006B732C"/>
    <w:rPr>
      <w:rFonts w:ascii="Marigold" w:hAnsi="Marigold" w:cs="Marigold"/>
    </w:rPr>
  </w:style>
  <w:style w:type="character" w:customStyle="1" w:styleId="WW8Num21z1">
    <w:name w:val="WW8Num21z1"/>
    <w:rsid w:val="006B732C"/>
    <w:rPr>
      <w:rFonts w:ascii="Courier New" w:hAnsi="Courier New" w:cs="Courier New"/>
    </w:rPr>
  </w:style>
  <w:style w:type="character" w:customStyle="1" w:styleId="WW8Num21z2">
    <w:name w:val="WW8Num21z2"/>
    <w:rsid w:val="006B732C"/>
    <w:rPr>
      <w:rFonts w:ascii="Wingdings" w:hAnsi="Wingdings" w:cs="Wingdings"/>
    </w:rPr>
  </w:style>
  <w:style w:type="character" w:customStyle="1" w:styleId="WW8Num21z3">
    <w:name w:val="WW8Num21z3"/>
    <w:rsid w:val="006B732C"/>
    <w:rPr>
      <w:rFonts w:ascii="Symbol" w:hAnsi="Symbol" w:cs="Symbol"/>
    </w:rPr>
  </w:style>
  <w:style w:type="character" w:customStyle="1" w:styleId="WW8Num22z0">
    <w:name w:val="WW8Num22z0"/>
    <w:rsid w:val="006B732C"/>
    <w:rPr>
      <w:rFonts w:ascii="Marigold" w:hAnsi="Marigold" w:cs="Marigold"/>
    </w:rPr>
  </w:style>
  <w:style w:type="character" w:customStyle="1" w:styleId="WW8Num22z1">
    <w:name w:val="WW8Num22z1"/>
    <w:rsid w:val="006B732C"/>
    <w:rPr>
      <w:rFonts w:ascii="Courier New" w:hAnsi="Courier New" w:cs="Courier New"/>
    </w:rPr>
  </w:style>
  <w:style w:type="character" w:customStyle="1" w:styleId="WW8Num22z2">
    <w:name w:val="WW8Num22z2"/>
    <w:rsid w:val="006B732C"/>
    <w:rPr>
      <w:rFonts w:ascii="Wingdings" w:hAnsi="Wingdings" w:cs="Wingdings"/>
    </w:rPr>
  </w:style>
  <w:style w:type="character" w:customStyle="1" w:styleId="WW8Num22z3">
    <w:name w:val="WW8Num22z3"/>
    <w:rsid w:val="006B732C"/>
    <w:rPr>
      <w:rFonts w:ascii="Symbol" w:hAnsi="Symbol" w:cs="Symbol"/>
    </w:rPr>
  </w:style>
  <w:style w:type="character" w:customStyle="1" w:styleId="WW8Num23z0">
    <w:name w:val="WW8Num23z0"/>
    <w:rsid w:val="006B732C"/>
    <w:rPr>
      <w:rFonts w:ascii="Marigold" w:hAnsi="Marigold" w:cs="Marigold"/>
    </w:rPr>
  </w:style>
  <w:style w:type="character" w:customStyle="1" w:styleId="WW8Num23z1">
    <w:name w:val="WW8Num23z1"/>
    <w:rsid w:val="006B732C"/>
    <w:rPr>
      <w:rFonts w:ascii="Courier New" w:hAnsi="Courier New" w:cs="Courier New"/>
    </w:rPr>
  </w:style>
  <w:style w:type="character" w:customStyle="1" w:styleId="WW8Num23z2">
    <w:name w:val="WW8Num23z2"/>
    <w:rsid w:val="006B732C"/>
    <w:rPr>
      <w:rFonts w:ascii="Wingdings" w:hAnsi="Wingdings" w:cs="Wingdings"/>
    </w:rPr>
  </w:style>
  <w:style w:type="character" w:customStyle="1" w:styleId="WW8Num23z3">
    <w:name w:val="WW8Num23z3"/>
    <w:rsid w:val="006B732C"/>
    <w:rPr>
      <w:rFonts w:ascii="Symbol" w:hAnsi="Symbol" w:cs="Symbol"/>
    </w:rPr>
  </w:style>
  <w:style w:type="character" w:customStyle="1" w:styleId="WW8Num24z0">
    <w:name w:val="WW8Num24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24z1">
    <w:name w:val="WW8Num24z1"/>
    <w:rsid w:val="006B732C"/>
    <w:rPr>
      <w:rFonts w:ascii="Courier New" w:hAnsi="Courier New" w:cs="Courier New"/>
    </w:rPr>
  </w:style>
  <w:style w:type="character" w:customStyle="1" w:styleId="WW8Num24z2">
    <w:name w:val="WW8Num24z2"/>
    <w:rsid w:val="006B732C"/>
    <w:rPr>
      <w:rFonts w:ascii="Wingdings" w:hAnsi="Wingdings" w:cs="Wingdings"/>
    </w:rPr>
  </w:style>
  <w:style w:type="character" w:customStyle="1" w:styleId="WW8Num24z3">
    <w:name w:val="WW8Num24z3"/>
    <w:rsid w:val="006B732C"/>
    <w:rPr>
      <w:rFonts w:ascii="Symbol" w:hAnsi="Symbol" w:cs="Symbol"/>
    </w:rPr>
  </w:style>
  <w:style w:type="character" w:customStyle="1" w:styleId="WW8Num25z0">
    <w:name w:val="WW8Num25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25z1">
    <w:name w:val="WW8Num25z1"/>
    <w:rsid w:val="006B732C"/>
    <w:rPr>
      <w:rFonts w:ascii="Courier New" w:hAnsi="Courier New" w:cs="Courier New"/>
    </w:rPr>
  </w:style>
  <w:style w:type="character" w:customStyle="1" w:styleId="WW8Num25z2">
    <w:name w:val="WW8Num25z2"/>
    <w:rsid w:val="006B732C"/>
    <w:rPr>
      <w:rFonts w:ascii="Wingdings" w:hAnsi="Wingdings" w:cs="Wingdings"/>
    </w:rPr>
  </w:style>
  <w:style w:type="character" w:customStyle="1" w:styleId="WW8Num25z3">
    <w:name w:val="WW8Num25z3"/>
    <w:rsid w:val="006B732C"/>
    <w:rPr>
      <w:rFonts w:ascii="Symbol" w:hAnsi="Symbol" w:cs="Symbol"/>
    </w:rPr>
  </w:style>
  <w:style w:type="character" w:customStyle="1" w:styleId="WW8Num26z0">
    <w:name w:val="WW8Num26z0"/>
    <w:rsid w:val="006B732C"/>
    <w:rPr>
      <w:rFonts w:ascii="Marigold" w:eastAsia="Times New Roman" w:hAnsi="Marigold" w:cs="Marigold"/>
      <w:sz w:val="28"/>
      <w:szCs w:val="28"/>
      <w:lang w:val="en-US"/>
    </w:rPr>
  </w:style>
  <w:style w:type="character" w:customStyle="1" w:styleId="WW8Num26z1">
    <w:name w:val="WW8Num26z1"/>
    <w:rsid w:val="006B732C"/>
    <w:rPr>
      <w:rFonts w:ascii="Courier New" w:hAnsi="Courier New" w:cs="Courier New"/>
    </w:rPr>
  </w:style>
  <w:style w:type="character" w:customStyle="1" w:styleId="WW8Num26z2">
    <w:name w:val="WW8Num26z2"/>
    <w:rsid w:val="006B732C"/>
    <w:rPr>
      <w:rFonts w:ascii="Wingdings" w:hAnsi="Wingdings" w:cs="Wingdings"/>
    </w:rPr>
  </w:style>
  <w:style w:type="character" w:customStyle="1" w:styleId="WW8Num26z3">
    <w:name w:val="WW8Num26z3"/>
    <w:rsid w:val="006B732C"/>
    <w:rPr>
      <w:rFonts w:ascii="Symbol" w:hAnsi="Symbol" w:cs="Symbol"/>
    </w:rPr>
  </w:style>
  <w:style w:type="character" w:customStyle="1" w:styleId="WW8Num27z0">
    <w:name w:val="WW8Num27z0"/>
    <w:rsid w:val="006B732C"/>
    <w:rPr>
      <w:rFonts w:ascii="Marigold" w:hAnsi="Marigold" w:cs="Marigold"/>
      <w:sz w:val="28"/>
      <w:szCs w:val="28"/>
    </w:rPr>
  </w:style>
  <w:style w:type="character" w:customStyle="1" w:styleId="WW8Num27z1">
    <w:name w:val="WW8Num27z1"/>
    <w:rsid w:val="006B732C"/>
    <w:rPr>
      <w:rFonts w:ascii="Courier New" w:hAnsi="Courier New" w:cs="Courier New"/>
    </w:rPr>
  </w:style>
  <w:style w:type="character" w:customStyle="1" w:styleId="WW8Num27z2">
    <w:name w:val="WW8Num27z2"/>
    <w:rsid w:val="006B732C"/>
    <w:rPr>
      <w:rFonts w:ascii="Wingdings" w:hAnsi="Wingdings" w:cs="Wingdings"/>
    </w:rPr>
  </w:style>
  <w:style w:type="character" w:customStyle="1" w:styleId="WW8Num27z3">
    <w:name w:val="WW8Num27z3"/>
    <w:rsid w:val="006B732C"/>
    <w:rPr>
      <w:rFonts w:ascii="Symbol" w:hAnsi="Symbol" w:cs="Symbol"/>
    </w:rPr>
  </w:style>
  <w:style w:type="character" w:customStyle="1" w:styleId="WW8Num26z4">
    <w:name w:val="WW8Num26z4"/>
    <w:rsid w:val="006B732C"/>
  </w:style>
  <w:style w:type="character" w:customStyle="1" w:styleId="WW8Num26z5">
    <w:name w:val="WW8Num26z5"/>
    <w:rsid w:val="006B732C"/>
  </w:style>
  <w:style w:type="character" w:customStyle="1" w:styleId="WW8Num26z6">
    <w:name w:val="WW8Num26z6"/>
    <w:rsid w:val="006B732C"/>
  </w:style>
  <w:style w:type="character" w:customStyle="1" w:styleId="WW8Num26z7">
    <w:name w:val="WW8Num26z7"/>
    <w:rsid w:val="006B732C"/>
  </w:style>
  <w:style w:type="character" w:customStyle="1" w:styleId="WW8Num26z8">
    <w:name w:val="WW8Num26z8"/>
    <w:rsid w:val="006B732C"/>
  </w:style>
  <w:style w:type="character" w:customStyle="1" w:styleId="12">
    <w:name w:val="Основной шрифт абзаца1"/>
    <w:rsid w:val="006B732C"/>
  </w:style>
  <w:style w:type="character" w:customStyle="1" w:styleId="FontStyle11">
    <w:name w:val="Font Style11"/>
    <w:rsid w:val="006B732C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uiPriority w:val="99"/>
    <w:rsid w:val="006B732C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6B732C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Основной текст с отступом Знак"/>
    <w:rsid w:val="006B732C"/>
    <w:rPr>
      <w:rFonts w:ascii="Times New Roman" w:hAnsi="Times New Roman" w:cs="Times New Roman"/>
      <w:lang w:eastAsia="ru-RU"/>
    </w:rPr>
  </w:style>
  <w:style w:type="character" w:customStyle="1" w:styleId="a7">
    <w:name w:val="Верхний колонтитул Знак"/>
    <w:rsid w:val="006B732C"/>
    <w:rPr>
      <w:rFonts w:ascii="Times New Roman" w:hAnsi="Times New Roman" w:cs="Times New Roman"/>
      <w:lang w:eastAsia="ru-RU"/>
    </w:rPr>
  </w:style>
  <w:style w:type="character" w:customStyle="1" w:styleId="13">
    <w:name w:val="Номер страницы1"/>
    <w:rsid w:val="006B732C"/>
    <w:rPr>
      <w:rFonts w:cs="Times New Roman"/>
    </w:rPr>
  </w:style>
  <w:style w:type="character" w:customStyle="1" w:styleId="21">
    <w:name w:val="Основной текст 2 Знак"/>
    <w:rsid w:val="006B732C"/>
    <w:rPr>
      <w:rFonts w:ascii="Times New Roman" w:hAnsi="Times New Roman" w:cs="Times New Roman"/>
      <w:b/>
      <w:lang w:val="en-US" w:eastAsia="ru-RU"/>
    </w:rPr>
  </w:style>
  <w:style w:type="character" w:customStyle="1" w:styleId="a8">
    <w:name w:val="Нижний колонтитул Знак"/>
    <w:uiPriority w:val="99"/>
    <w:rsid w:val="006B732C"/>
    <w:rPr>
      <w:rFonts w:ascii="Times New Roman" w:hAnsi="Times New Roman" w:cs="Times New Roman"/>
      <w:lang w:eastAsia="ru-RU"/>
    </w:rPr>
  </w:style>
  <w:style w:type="character" w:customStyle="1" w:styleId="22">
    <w:name w:val="Основной текст с отступом 2 Знак"/>
    <w:rsid w:val="006B73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rsid w:val="006B73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rsid w:val="006B732C"/>
    <w:rPr>
      <w:rFonts w:ascii="Tahoma" w:hAnsi="Tahoma" w:cs="Tahoma"/>
      <w:sz w:val="16"/>
      <w:szCs w:val="16"/>
      <w:lang w:eastAsia="ru-RU"/>
    </w:rPr>
  </w:style>
  <w:style w:type="character" w:customStyle="1" w:styleId="31">
    <w:name w:val="Основной текст с отступом 3 Знак"/>
    <w:rsid w:val="006B732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rsid w:val="006B732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b">
    <w:name w:val="Текст Знак"/>
    <w:rsid w:val="006B732C"/>
    <w:rPr>
      <w:rFonts w:ascii="Courier New" w:hAnsi="Courier New" w:cs="Times New Roman"/>
      <w:sz w:val="20"/>
      <w:szCs w:val="20"/>
      <w:lang w:eastAsia="ru-RU"/>
    </w:rPr>
  </w:style>
  <w:style w:type="character" w:styleId="ac">
    <w:name w:val="Hyperlink"/>
    <w:rsid w:val="006B732C"/>
    <w:rPr>
      <w:rFonts w:cs="Times New Roman"/>
      <w:color w:val="0000FF"/>
      <w:u w:val="single"/>
    </w:rPr>
  </w:style>
  <w:style w:type="character" w:customStyle="1" w:styleId="FontStyle12">
    <w:name w:val="Font Style12"/>
    <w:rsid w:val="006B732C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6B732C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6B732C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6B732C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customStyle="1" w:styleId="14">
    <w:name w:val="Знак сноски1"/>
    <w:rsid w:val="006B732C"/>
    <w:rPr>
      <w:rFonts w:cs="Times New Roman"/>
      <w:vertAlign w:val="superscript"/>
    </w:rPr>
  </w:style>
  <w:style w:type="character" w:customStyle="1" w:styleId="dash041e0431044b0447043d044b0439char1">
    <w:name w:val="dash041e_0431_044b_0447_043d_044b_0439__char1"/>
    <w:rsid w:val="006B732C"/>
    <w:rPr>
      <w:rFonts w:ascii="Times New Roman" w:hAnsi="Times New Roman" w:cs="Times New Roman"/>
      <w:sz w:val="24"/>
      <w:u w:val="none"/>
    </w:rPr>
  </w:style>
  <w:style w:type="character" w:customStyle="1" w:styleId="15">
    <w:name w:val="Строгий1"/>
    <w:rsid w:val="006B732C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B732C"/>
    <w:rPr>
      <w:rFonts w:ascii="Times New Roman" w:hAnsi="Times New Roman" w:cs="Times New Roman"/>
      <w:strike w:val="0"/>
      <w:dstrike w:val="0"/>
      <w:sz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6B732C"/>
    <w:rPr>
      <w:b/>
      <w:bCs/>
    </w:rPr>
  </w:style>
  <w:style w:type="character" w:customStyle="1" w:styleId="16">
    <w:name w:val="Просмотренная гиперссылка1"/>
    <w:rsid w:val="006B732C"/>
    <w:rPr>
      <w:color w:val="800080"/>
      <w:u w:val="single"/>
    </w:rPr>
  </w:style>
  <w:style w:type="character" w:customStyle="1" w:styleId="ListLabel1">
    <w:name w:val="ListLabel 1"/>
    <w:rsid w:val="006B732C"/>
    <w:rPr>
      <w:rFonts w:eastAsia="Times New Roman"/>
    </w:rPr>
  </w:style>
  <w:style w:type="character" w:customStyle="1" w:styleId="ListLabel2">
    <w:name w:val="ListLabel 2"/>
    <w:rsid w:val="006B732C"/>
    <w:rPr>
      <w:rFonts w:eastAsia="Times New Roman" w:cs="Bookman Old Style"/>
    </w:rPr>
  </w:style>
  <w:style w:type="character" w:customStyle="1" w:styleId="ListLabel3">
    <w:name w:val="ListLabel 3"/>
    <w:rsid w:val="006B732C"/>
    <w:rPr>
      <w:rFonts w:eastAsia="Marigold" w:cs="Marigold"/>
    </w:rPr>
  </w:style>
  <w:style w:type="character" w:customStyle="1" w:styleId="ListLabel4">
    <w:name w:val="ListLabel 4"/>
    <w:rsid w:val="006B732C"/>
    <w:rPr>
      <w:rFonts w:cs="Times New Roman"/>
    </w:rPr>
  </w:style>
  <w:style w:type="character" w:customStyle="1" w:styleId="ListLabel5">
    <w:name w:val="ListLabel 5"/>
    <w:rsid w:val="006B732C"/>
    <w:rPr>
      <w:rFonts w:eastAsia="Marigold" w:cs="Marigold"/>
      <w:color w:val="00000A"/>
    </w:rPr>
  </w:style>
  <w:style w:type="character" w:customStyle="1" w:styleId="ListLabel6">
    <w:name w:val="ListLabel 6"/>
    <w:rsid w:val="006B732C"/>
    <w:rPr>
      <w:rFonts w:cs="Courier New"/>
    </w:rPr>
  </w:style>
  <w:style w:type="character" w:customStyle="1" w:styleId="ListLabel7">
    <w:name w:val="ListLabel 7"/>
    <w:rsid w:val="006B732C"/>
    <w:rPr>
      <w:rFonts w:eastAsia="Cambria" w:cs="Times New Roman"/>
    </w:rPr>
  </w:style>
  <w:style w:type="character" w:customStyle="1" w:styleId="ListLabel8">
    <w:name w:val="ListLabel 8"/>
    <w:rsid w:val="006B732C"/>
    <w:rPr>
      <w:sz w:val="24"/>
    </w:rPr>
  </w:style>
  <w:style w:type="character" w:customStyle="1" w:styleId="apple-converted-space">
    <w:name w:val="apple-converted-space"/>
    <w:basedOn w:val="a1"/>
    <w:rsid w:val="006B732C"/>
  </w:style>
  <w:style w:type="character" w:customStyle="1" w:styleId="ad">
    <w:name w:val="Символ нумерации"/>
    <w:rsid w:val="006B732C"/>
  </w:style>
  <w:style w:type="character" w:customStyle="1" w:styleId="ae">
    <w:name w:val="Маркеры списка"/>
    <w:rsid w:val="006B732C"/>
    <w:rPr>
      <w:rFonts w:ascii="OpenSymbol" w:eastAsia="OpenSymbol" w:hAnsi="OpenSymbol" w:cs="OpenSymbol"/>
    </w:rPr>
  </w:style>
  <w:style w:type="paragraph" w:styleId="af">
    <w:name w:val="List"/>
    <w:basedOn w:val="a"/>
    <w:rsid w:val="006B732C"/>
    <w:pPr>
      <w:suppressAutoHyphens/>
      <w:spacing w:after="120" w:line="288" w:lineRule="auto"/>
    </w:pPr>
    <w:rPr>
      <w:rFonts w:ascii="Times New Roman" w:eastAsia="Cambria" w:hAnsi="Times New Roman" w:cs="Mangal"/>
      <w:kern w:val="1"/>
      <w:sz w:val="24"/>
      <w:szCs w:val="24"/>
      <w:lang w:eastAsia="ru-RU"/>
    </w:rPr>
  </w:style>
  <w:style w:type="paragraph" w:styleId="af0">
    <w:name w:val="caption"/>
    <w:basedOn w:val="a"/>
    <w:qFormat/>
    <w:rsid w:val="006B732C"/>
    <w:pPr>
      <w:suppressLineNumbers/>
      <w:suppressAutoHyphens/>
      <w:spacing w:before="120" w:after="120" w:line="240" w:lineRule="auto"/>
    </w:pPr>
    <w:rPr>
      <w:rFonts w:ascii="Times New Roman" w:eastAsia="Cambria" w:hAnsi="Times New Roman" w:cs="Mangal"/>
      <w:i/>
      <w:iCs/>
      <w:kern w:val="1"/>
      <w:sz w:val="24"/>
      <w:szCs w:val="24"/>
      <w:lang w:eastAsia="ru-RU"/>
    </w:rPr>
  </w:style>
  <w:style w:type="paragraph" w:customStyle="1" w:styleId="17">
    <w:name w:val="Указатель1"/>
    <w:basedOn w:val="a"/>
    <w:rsid w:val="006B732C"/>
    <w:pPr>
      <w:suppressLineNumbers/>
      <w:suppressAutoHyphens/>
      <w:spacing w:after="0" w:line="240" w:lineRule="auto"/>
    </w:pPr>
    <w:rPr>
      <w:rFonts w:ascii="Times New Roman" w:eastAsia="Cambria" w:hAnsi="Times New Roman" w:cs="Mangal"/>
      <w:kern w:val="1"/>
      <w:sz w:val="24"/>
      <w:szCs w:val="24"/>
      <w:lang w:eastAsia="ru-RU"/>
    </w:rPr>
  </w:style>
  <w:style w:type="paragraph" w:customStyle="1" w:styleId="18">
    <w:name w:val="Без интервала1"/>
    <w:rsid w:val="006B732C"/>
    <w:pPr>
      <w:widowControl w:val="0"/>
      <w:suppressAutoHyphens/>
      <w:spacing w:after="0" w:line="240" w:lineRule="auto"/>
    </w:pPr>
    <w:rPr>
      <w:rFonts w:ascii="Segoe UI" w:eastAsia="Cambria" w:hAnsi="Segoe UI" w:cs="Segoe UI"/>
      <w:kern w:val="1"/>
      <w:sz w:val="24"/>
      <w:szCs w:val="24"/>
      <w:lang w:eastAsia="ru-RU"/>
    </w:rPr>
  </w:style>
  <w:style w:type="paragraph" w:styleId="af1">
    <w:name w:val="Body Text Indent"/>
    <w:basedOn w:val="a"/>
    <w:link w:val="19"/>
    <w:rsid w:val="006B732C"/>
    <w:pPr>
      <w:suppressAutoHyphens/>
      <w:spacing w:after="0" w:line="240" w:lineRule="auto"/>
      <w:ind w:firstLine="720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19">
    <w:name w:val="Основной текст с отступом Знак1"/>
    <w:basedOn w:val="a1"/>
    <w:link w:val="af1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styleId="af2">
    <w:name w:val="header"/>
    <w:basedOn w:val="a"/>
    <w:link w:val="1a"/>
    <w:rsid w:val="006B732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1a">
    <w:name w:val="Верхний колонтитул Знак1"/>
    <w:basedOn w:val="a1"/>
    <w:link w:val="af2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b/>
      <w:kern w:val="1"/>
      <w:sz w:val="24"/>
      <w:szCs w:val="24"/>
      <w:lang w:val="en-US" w:eastAsia="ru-RU"/>
    </w:rPr>
  </w:style>
  <w:style w:type="paragraph" w:styleId="af3">
    <w:name w:val="footer"/>
    <w:basedOn w:val="a"/>
    <w:link w:val="1b"/>
    <w:uiPriority w:val="99"/>
    <w:rsid w:val="006B732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1b">
    <w:name w:val="Нижний колонтитул Знак1"/>
    <w:basedOn w:val="a1"/>
    <w:link w:val="af3"/>
    <w:uiPriority w:val="99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rsid w:val="006B732C"/>
    <w:pPr>
      <w:suppressAutoHyphens/>
      <w:spacing w:after="120" w:line="480" w:lineRule="auto"/>
      <w:ind w:left="283"/>
    </w:pPr>
    <w:rPr>
      <w:rFonts w:ascii="Times New Roman" w:eastAsia="Cambria" w:hAnsi="Times New Roman" w:cs="Times New Roman"/>
      <w:kern w:val="1"/>
      <w:sz w:val="20"/>
      <w:szCs w:val="20"/>
      <w:lang w:eastAsia="ru-RU"/>
    </w:rPr>
  </w:style>
  <w:style w:type="paragraph" w:customStyle="1" w:styleId="1c">
    <w:name w:val="Текст сноски1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0"/>
      <w:szCs w:val="20"/>
      <w:lang w:eastAsia="ru-RU"/>
    </w:rPr>
  </w:style>
  <w:style w:type="paragraph" w:customStyle="1" w:styleId="1d">
    <w:name w:val="Текст выноски1"/>
    <w:basedOn w:val="a"/>
    <w:rsid w:val="006B732C"/>
    <w:pPr>
      <w:suppressAutoHyphens/>
      <w:spacing w:after="0" w:line="240" w:lineRule="auto"/>
    </w:pPr>
    <w:rPr>
      <w:rFonts w:ascii="Tahoma" w:eastAsia="Cambria" w:hAnsi="Tahoma" w:cs="Tahoma"/>
      <w:kern w:val="1"/>
      <w:sz w:val="16"/>
      <w:szCs w:val="16"/>
      <w:lang w:eastAsia="ru-RU"/>
    </w:rPr>
  </w:style>
  <w:style w:type="paragraph" w:customStyle="1" w:styleId="310">
    <w:name w:val="Основной текст с отступом 31"/>
    <w:basedOn w:val="a"/>
    <w:rsid w:val="006B732C"/>
    <w:pPr>
      <w:suppressAutoHyphens/>
      <w:spacing w:after="120" w:line="240" w:lineRule="auto"/>
      <w:ind w:left="283"/>
    </w:pPr>
    <w:rPr>
      <w:rFonts w:ascii="Times New Roman" w:eastAsia="Cambria" w:hAnsi="Times New Roman" w:cs="Times New Roman"/>
      <w:kern w:val="1"/>
      <w:sz w:val="16"/>
      <w:szCs w:val="16"/>
      <w:lang w:eastAsia="ru-RU"/>
    </w:rPr>
  </w:style>
  <w:style w:type="paragraph" w:customStyle="1" w:styleId="311">
    <w:name w:val="Основной текст 31"/>
    <w:basedOn w:val="a"/>
    <w:rsid w:val="006B732C"/>
    <w:pPr>
      <w:suppressAutoHyphens/>
      <w:spacing w:after="120" w:line="240" w:lineRule="auto"/>
    </w:pPr>
    <w:rPr>
      <w:rFonts w:ascii="Times New Roman" w:eastAsia="Cambria" w:hAnsi="Times New Roman" w:cs="Times New Roman"/>
      <w:kern w:val="1"/>
      <w:sz w:val="16"/>
      <w:szCs w:val="16"/>
      <w:lang w:eastAsia="ru-RU"/>
    </w:rPr>
  </w:style>
  <w:style w:type="paragraph" w:customStyle="1" w:styleId="1e">
    <w:name w:val="Текст1"/>
    <w:basedOn w:val="a"/>
    <w:rsid w:val="006B732C"/>
    <w:pPr>
      <w:suppressAutoHyphens/>
      <w:spacing w:after="0" w:line="240" w:lineRule="auto"/>
    </w:pPr>
    <w:rPr>
      <w:rFonts w:ascii="Courier New" w:eastAsia="Cambria" w:hAnsi="Courier New" w:cs="Courier New"/>
      <w:kern w:val="1"/>
      <w:sz w:val="20"/>
      <w:szCs w:val="20"/>
      <w:lang w:eastAsia="ru-RU"/>
    </w:rPr>
  </w:style>
  <w:style w:type="paragraph" w:customStyle="1" w:styleId="1f">
    <w:name w:val="Абзац списка1"/>
    <w:basedOn w:val="a"/>
    <w:rsid w:val="006B732C"/>
    <w:pPr>
      <w:suppressAutoHyphens/>
      <w:spacing w:after="0" w:line="240" w:lineRule="auto"/>
      <w:ind w:left="708"/>
      <w:contextualSpacing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23">
    <w:name w:val="Абзац списка2"/>
    <w:basedOn w:val="a"/>
    <w:rsid w:val="006B732C"/>
    <w:pPr>
      <w:suppressAutoHyphens/>
      <w:spacing w:after="0" w:line="240" w:lineRule="auto"/>
      <w:ind w:left="708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1f0">
    <w:name w:val="Обычный (веб)1"/>
    <w:basedOn w:val="a"/>
    <w:rsid w:val="006B732C"/>
    <w:pPr>
      <w:suppressAutoHyphens/>
      <w:spacing w:before="280" w:after="280" w:line="240" w:lineRule="auto"/>
    </w:pPr>
    <w:rPr>
      <w:rFonts w:ascii="Times New Roman" w:eastAsia="Cambria" w:hAnsi="Times New Roman" w:cs="Times New Roman"/>
      <w:color w:val="000000"/>
      <w:kern w:val="1"/>
      <w:sz w:val="24"/>
      <w:szCs w:val="24"/>
      <w:lang w:eastAsia="ru-RU"/>
    </w:rPr>
  </w:style>
  <w:style w:type="paragraph" w:customStyle="1" w:styleId="af4">
    <w:name w:val="Новый"/>
    <w:basedOn w:val="a"/>
    <w:rsid w:val="006B732C"/>
    <w:pPr>
      <w:suppressAutoHyphens/>
      <w:spacing w:after="0" w:line="360" w:lineRule="auto"/>
      <w:ind w:firstLine="454"/>
      <w:jc w:val="both"/>
    </w:pPr>
    <w:rPr>
      <w:rFonts w:ascii="Times New Roman" w:eastAsia="Cambria" w:hAnsi="Times New Roman" w:cs="Times New Roman"/>
      <w:kern w:val="1"/>
      <w:sz w:val="28"/>
      <w:szCs w:val="24"/>
      <w:lang w:eastAsia="ru-RU"/>
    </w:rPr>
  </w:style>
  <w:style w:type="paragraph" w:customStyle="1" w:styleId="1f1">
    <w:name w:val="Схема документа1"/>
    <w:basedOn w:val="a"/>
    <w:rsid w:val="006B732C"/>
    <w:pPr>
      <w:shd w:val="clear" w:color="auto" w:fill="000080"/>
      <w:suppressAutoHyphens/>
      <w:spacing w:after="0" w:line="240" w:lineRule="auto"/>
    </w:pPr>
    <w:rPr>
      <w:rFonts w:ascii="Tahoma" w:eastAsia="Cambria" w:hAnsi="Tahoma" w:cs="Tahoma"/>
      <w:kern w:val="1"/>
      <w:sz w:val="20"/>
      <w:szCs w:val="20"/>
      <w:lang w:eastAsia="ru-RU"/>
    </w:rPr>
  </w:style>
  <w:style w:type="paragraph" w:customStyle="1" w:styleId="1f2">
    <w:name w:val="Без интервала1"/>
    <w:rsid w:val="006B732C"/>
    <w:pPr>
      <w:widowControl w:val="0"/>
      <w:suppressAutoHyphens/>
      <w:spacing w:after="0" w:line="240" w:lineRule="auto"/>
    </w:pPr>
    <w:rPr>
      <w:rFonts w:ascii="Segoe UI" w:eastAsia="Cambria" w:hAnsi="Segoe UI" w:cs="Segoe UI"/>
      <w:kern w:val="1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rsid w:val="006B732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B732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af5">
    <w:name w:val="Содержимое врезки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af6">
    <w:name w:val="Содержимое таблицы"/>
    <w:basedOn w:val="a"/>
    <w:rsid w:val="006B732C"/>
    <w:pPr>
      <w:suppressLineNumbers/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af7">
    <w:name w:val="Заголовок таблицы"/>
    <w:basedOn w:val="a"/>
    <w:rsid w:val="006B732C"/>
    <w:pPr>
      <w:suppressLineNumbers/>
      <w:suppressAutoHyphens/>
      <w:spacing w:after="0" w:line="240" w:lineRule="auto"/>
      <w:jc w:val="center"/>
    </w:pPr>
    <w:rPr>
      <w:rFonts w:ascii="Times New Roman" w:eastAsia="Cambria" w:hAnsi="Times New Roman" w:cs="Times New Roman"/>
      <w:b/>
      <w:bCs/>
      <w:kern w:val="1"/>
      <w:sz w:val="24"/>
      <w:szCs w:val="24"/>
      <w:lang w:eastAsia="ru-RU"/>
    </w:rPr>
  </w:style>
  <w:style w:type="paragraph" w:customStyle="1" w:styleId="212">
    <w:name w:val="Основной текст 21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b/>
      <w:kern w:val="1"/>
      <w:sz w:val="24"/>
      <w:szCs w:val="24"/>
      <w:lang w:val="en-US" w:eastAsia="ru-RU"/>
    </w:rPr>
  </w:style>
  <w:style w:type="paragraph" w:customStyle="1" w:styleId="af8">
    <w:name w:val="Блочная цитата"/>
    <w:basedOn w:val="a"/>
    <w:rsid w:val="006B732C"/>
    <w:pPr>
      <w:suppressAutoHyphens/>
      <w:spacing w:after="283" w:line="240" w:lineRule="auto"/>
      <w:ind w:left="567" w:right="567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styleId="af9">
    <w:name w:val="Title"/>
    <w:basedOn w:val="a"/>
    <w:next w:val="a0"/>
    <w:link w:val="afa"/>
    <w:qFormat/>
    <w:rsid w:val="006B732C"/>
    <w:pPr>
      <w:keepNext/>
      <w:suppressAutoHyphens/>
      <w:spacing w:before="240" w:after="120" w:line="240" w:lineRule="auto"/>
      <w:jc w:val="center"/>
    </w:pPr>
    <w:rPr>
      <w:rFonts w:ascii="Liberation Sans" w:eastAsia="Microsoft YaHei" w:hAnsi="Liberation Sans" w:cs="Mangal"/>
      <w:b/>
      <w:bCs/>
      <w:kern w:val="1"/>
      <w:sz w:val="56"/>
      <w:szCs w:val="56"/>
      <w:lang w:eastAsia="ru-RU"/>
    </w:rPr>
  </w:style>
  <w:style w:type="character" w:customStyle="1" w:styleId="afa">
    <w:name w:val="Название Знак"/>
    <w:basedOn w:val="a1"/>
    <w:link w:val="af9"/>
    <w:rsid w:val="006B732C"/>
    <w:rPr>
      <w:rFonts w:ascii="Liberation Sans" w:eastAsia="Microsoft YaHei" w:hAnsi="Liberation Sans" w:cs="Mangal"/>
      <w:b/>
      <w:bCs/>
      <w:kern w:val="1"/>
      <w:sz w:val="56"/>
      <w:szCs w:val="56"/>
      <w:lang w:eastAsia="ru-RU"/>
    </w:rPr>
  </w:style>
  <w:style w:type="paragraph" w:styleId="afb">
    <w:name w:val="Subtitle"/>
    <w:basedOn w:val="af9"/>
    <w:next w:val="a0"/>
    <w:link w:val="afc"/>
    <w:qFormat/>
    <w:rsid w:val="006B732C"/>
    <w:pPr>
      <w:spacing w:before="60"/>
    </w:pPr>
    <w:rPr>
      <w:b w:val="0"/>
      <w:bCs w:val="0"/>
      <w:sz w:val="36"/>
      <w:szCs w:val="36"/>
    </w:rPr>
  </w:style>
  <w:style w:type="character" w:customStyle="1" w:styleId="afc">
    <w:name w:val="Подзаголовок Знак"/>
    <w:basedOn w:val="a1"/>
    <w:link w:val="afb"/>
    <w:rsid w:val="006B732C"/>
    <w:rPr>
      <w:rFonts w:ascii="Liberation Sans" w:eastAsia="Microsoft YaHei" w:hAnsi="Liberation Sans" w:cs="Mangal"/>
      <w:kern w:val="1"/>
      <w:sz w:val="36"/>
      <w:szCs w:val="36"/>
      <w:lang w:eastAsia="ru-RU"/>
    </w:rPr>
  </w:style>
  <w:style w:type="paragraph" w:styleId="afd">
    <w:name w:val="List Paragraph"/>
    <w:basedOn w:val="a"/>
    <w:uiPriority w:val="34"/>
    <w:qFormat/>
    <w:rsid w:val="006B73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B732C"/>
    <w:pPr>
      <w:widowControl w:val="0"/>
      <w:autoSpaceDE w:val="0"/>
      <w:autoSpaceDN w:val="0"/>
      <w:adjustRightInd w:val="0"/>
      <w:spacing w:after="0" w:line="269" w:lineRule="exact"/>
      <w:ind w:hanging="144"/>
    </w:pPr>
    <w:rPr>
      <w:rFonts w:ascii="Tahoma" w:eastAsia="Times New Roman" w:hAnsi="Tahoma" w:cs="Tahoma"/>
      <w:sz w:val="24"/>
      <w:szCs w:val="24"/>
      <w:lang w:eastAsia="ru-RU"/>
    </w:rPr>
  </w:style>
  <w:style w:type="table" w:styleId="afe">
    <w:name w:val="Table Grid"/>
    <w:basedOn w:val="a2"/>
    <w:uiPriority w:val="59"/>
    <w:rsid w:val="006B73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0">
    <w:name w:val="c60"/>
    <w:basedOn w:val="a"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6B732C"/>
  </w:style>
  <w:style w:type="character" w:customStyle="1" w:styleId="c2">
    <w:name w:val="c2"/>
    <w:rsid w:val="006B732C"/>
  </w:style>
  <w:style w:type="paragraph" w:customStyle="1" w:styleId="c48">
    <w:name w:val="c48"/>
    <w:basedOn w:val="a"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unhideWhenUsed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link">
    <w:name w:val="Span_link"/>
    <w:rsid w:val="006B732C"/>
    <w:rPr>
      <w:color w:val="0082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6B732C"/>
    <w:pPr>
      <w:keepNext/>
      <w:numPr>
        <w:numId w:val="1"/>
      </w:numPr>
      <w:suppressAutoHyphens/>
      <w:spacing w:before="240" w:after="120" w:line="240" w:lineRule="auto"/>
      <w:outlineLvl w:val="0"/>
    </w:pPr>
    <w:rPr>
      <w:rFonts w:ascii="Liberation Sans" w:eastAsia="Microsoft YaHei" w:hAnsi="Liberation Sans" w:cs="Times New Roman"/>
      <w:b/>
      <w:bCs/>
      <w:kern w:val="1"/>
      <w:sz w:val="36"/>
      <w:szCs w:val="36"/>
      <w:lang w:val="x-none" w:eastAsia="x-none"/>
    </w:rPr>
  </w:style>
  <w:style w:type="paragraph" w:styleId="2">
    <w:name w:val="heading 2"/>
    <w:basedOn w:val="a"/>
    <w:next w:val="a0"/>
    <w:link w:val="20"/>
    <w:qFormat/>
    <w:rsid w:val="006B732C"/>
    <w:pPr>
      <w:keepNext/>
      <w:numPr>
        <w:numId w:val="2"/>
      </w:numPr>
      <w:suppressAutoHyphens/>
      <w:spacing w:before="240" w:after="60" w:line="240" w:lineRule="auto"/>
      <w:outlineLvl w:val="1"/>
    </w:pPr>
    <w:rPr>
      <w:rFonts w:ascii="Arial" w:eastAsia="Cambria" w:hAnsi="Arial" w:cs="Arial"/>
      <w:b/>
      <w:bCs/>
      <w:i/>
      <w:iCs/>
      <w:kern w:val="1"/>
      <w:sz w:val="28"/>
      <w:szCs w:val="28"/>
      <w:lang w:eastAsia="ru-RU"/>
    </w:rPr>
  </w:style>
  <w:style w:type="paragraph" w:styleId="3">
    <w:name w:val="heading 3"/>
    <w:basedOn w:val="a"/>
    <w:next w:val="a0"/>
    <w:link w:val="30"/>
    <w:qFormat/>
    <w:rsid w:val="006B732C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2"/>
    </w:pPr>
    <w:rPr>
      <w:rFonts w:ascii="Calibri" w:eastAsia="Cambria" w:hAnsi="Calibri" w:cs="Calibri"/>
      <w:b/>
      <w:bCs/>
      <w:kern w:val="1"/>
      <w:sz w:val="26"/>
      <w:szCs w:val="26"/>
      <w:lang w:eastAsia="ru-RU"/>
    </w:rPr>
  </w:style>
  <w:style w:type="paragraph" w:styleId="4">
    <w:name w:val="heading 4"/>
    <w:basedOn w:val="a"/>
    <w:next w:val="a0"/>
    <w:link w:val="40"/>
    <w:qFormat/>
    <w:rsid w:val="006B732C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3"/>
    </w:pPr>
    <w:rPr>
      <w:rFonts w:ascii="Cambria" w:eastAsia="Cambria" w:hAnsi="Cambria" w:cs="Cambria"/>
      <w:b/>
      <w:bCs/>
      <w:kern w:val="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B732C"/>
    <w:rPr>
      <w:rFonts w:ascii="Liberation Sans" w:eastAsia="Microsoft YaHei" w:hAnsi="Liberation Sans" w:cs="Times New Roman"/>
      <w:b/>
      <w:bCs/>
      <w:kern w:val="1"/>
      <w:sz w:val="36"/>
      <w:szCs w:val="36"/>
      <w:lang w:val="x-none" w:eastAsia="x-none"/>
    </w:rPr>
  </w:style>
  <w:style w:type="character" w:customStyle="1" w:styleId="20">
    <w:name w:val="Заголовок 2 Знак"/>
    <w:basedOn w:val="a1"/>
    <w:link w:val="2"/>
    <w:rsid w:val="006B732C"/>
    <w:rPr>
      <w:rFonts w:ascii="Arial" w:eastAsia="Cambria" w:hAnsi="Arial" w:cs="Arial"/>
      <w:b/>
      <w:bCs/>
      <w:i/>
      <w:iCs/>
      <w:kern w:val="1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B732C"/>
    <w:rPr>
      <w:rFonts w:ascii="Calibri" w:eastAsia="Cambria" w:hAnsi="Calibri" w:cs="Calibri"/>
      <w:b/>
      <w:bCs/>
      <w:kern w:val="1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B732C"/>
    <w:rPr>
      <w:rFonts w:ascii="Cambria" w:eastAsia="Cambria" w:hAnsi="Cambria" w:cs="Cambria"/>
      <w:b/>
      <w:bCs/>
      <w:kern w:val="1"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rsid w:val="006B732C"/>
  </w:style>
  <w:style w:type="paragraph" w:customStyle="1" w:styleId="a4">
    <w:basedOn w:val="a"/>
    <w:next w:val="a0"/>
    <w:rsid w:val="006B732C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kern w:val="1"/>
      <w:sz w:val="28"/>
      <w:szCs w:val="28"/>
      <w:lang w:eastAsia="ru-RU"/>
    </w:rPr>
  </w:style>
  <w:style w:type="paragraph" w:styleId="a0">
    <w:name w:val="Body Text"/>
    <w:basedOn w:val="a"/>
    <w:link w:val="a5"/>
    <w:rsid w:val="006B732C"/>
    <w:pPr>
      <w:suppressAutoHyphens/>
      <w:spacing w:after="120" w:line="288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a5">
    <w:name w:val="Основной текст Знак"/>
    <w:basedOn w:val="a1"/>
    <w:link w:val="a0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WW8Num1z0">
    <w:name w:val="WW8Num1z0"/>
    <w:rsid w:val="006B732C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1z1">
    <w:name w:val="WW8Num1z1"/>
    <w:rsid w:val="006B732C"/>
  </w:style>
  <w:style w:type="character" w:customStyle="1" w:styleId="WW8Num1z2">
    <w:name w:val="WW8Num1z2"/>
    <w:rsid w:val="006B732C"/>
  </w:style>
  <w:style w:type="character" w:customStyle="1" w:styleId="WW8Num1z3">
    <w:name w:val="WW8Num1z3"/>
    <w:rsid w:val="006B732C"/>
  </w:style>
  <w:style w:type="character" w:customStyle="1" w:styleId="WW8Num1z4">
    <w:name w:val="WW8Num1z4"/>
    <w:rsid w:val="006B732C"/>
  </w:style>
  <w:style w:type="character" w:customStyle="1" w:styleId="WW8Num1z5">
    <w:name w:val="WW8Num1z5"/>
    <w:rsid w:val="006B732C"/>
  </w:style>
  <w:style w:type="character" w:customStyle="1" w:styleId="WW8Num1z6">
    <w:name w:val="WW8Num1z6"/>
    <w:rsid w:val="006B732C"/>
  </w:style>
  <w:style w:type="character" w:customStyle="1" w:styleId="WW8Num1z7">
    <w:name w:val="WW8Num1z7"/>
    <w:rsid w:val="006B732C"/>
  </w:style>
  <w:style w:type="character" w:customStyle="1" w:styleId="WW8Num1z8">
    <w:name w:val="WW8Num1z8"/>
    <w:rsid w:val="006B732C"/>
  </w:style>
  <w:style w:type="character" w:customStyle="1" w:styleId="WW8Num2z0">
    <w:name w:val="WW8Num2z0"/>
    <w:rsid w:val="006B732C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2z1">
    <w:name w:val="WW8Num2z1"/>
    <w:rsid w:val="006B732C"/>
  </w:style>
  <w:style w:type="character" w:customStyle="1" w:styleId="WW8Num2z2">
    <w:name w:val="WW8Num2z2"/>
    <w:rsid w:val="006B732C"/>
  </w:style>
  <w:style w:type="character" w:customStyle="1" w:styleId="WW8Num2z3">
    <w:name w:val="WW8Num2z3"/>
    <w:rsid w:val="006B732C"/>
  </w:style>
  <w:style w:type="character" w:customStyle="1" w:styleId="WW8Num2z4">
    <w:name w:val="WW8Num2z4"/>
    <w:rsid w:val="006B732C"/>
  </w:style>
  <w:style w:type="character" w:customStyle="1" w:styleId="WW8Num2z5">
    <w:name w:val="WW8Num2z5"/>
    <w:rsid w:val="006B732C"/>
  </w:style>
  <w:style w:type="character" w:customStyle="1" w:styleId="WW8Num2z6">
    <w:name w:val="WW8Num2z6"/>
    <w:rsid w:val="006B732C"/>
  </w:style>
  <w:style w:type="character" w:customStyle="1" w:styleId="WW8Num2z7">
    <w:name w:val="WW8Num2z7"/>
    <w:rsid w:val="006B732C"/>
  </w:style>
  <w:style w:type="character" w:customStyle="1" w:styleId="WW8Num2z8">
    <w:name w:val="WW8Num2z8"/>
    <w:rsid w:val="006B732C"/>
  </w:style>
  <w:style w:type="character" w:customStyle="1" w:styleId="WW8Num3z0">
    <w:name w:val="WW8Num3z0"/>
    <w:rsid w:val="006B732C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3z1">
    <w:name w:val="WW8Num3z1"/>
    <w:rsid w:val="006B732C"/>
  </w:style>
  <w:style w:type="character" w:customStyle="1" w:styleId="WW8Num3z2">
    <w:name w:val="WW8Num3z2"/>
    <w:rsid w:val="006B732C"/>
  </w:style>
  <w:style w:type="character" w:customStyle="1" w:styleId="WW8Num3z3">
    <w:name w:val="WW8Num3z3"/>
    <w:rsid w:val="006B732C"/>
  </w:style>
  <w:style w:type="character" w:customStyle="1" w:styleId="WW8Num3z4">
    <w:name w:val="WW8Num3z4"/>
    <w:rsid w:val="006B732C"/>
  </w:style>
  <w:style w:type="character" w:customStyle="1" w:styleId="WW8Num3z5">
    <w:name w:val="WW8Num3z5"/>
    <w:rsid w:val="006B732C"/>
  </w:style>
  <w:style w:type="character" w:customStyle="1" w:styleId="WW8Num3z6">
    <w:name w:val="WW8Num3z6"/>
    <w:rsid w:val="006B732C"/>
  </w:style>
  <w:style w:type="character" w:customStyle="1" w:styleId="WW8Num3z7">
    <w:name w:val="WW8Num3z7"/>
    <w:rsid w:val="006B732C"/>
  </w:style>
  <w:style w:type="character" w:customStyle="1" w:styleId="WW8Num3z8">
    <w:name w:val="WW8Num3z8"/>
    <w:rsid w:val="006B732C"/>
  </w:style>
  <w:style w:type="character" w:customStyle="1" w:styleId="WW8Num4z0">
    <w:name w:val="WW8Num4z0"/>
    <w:rsid w:val="006B732C"/>
    <w:rPr>
      <w:rFonts w:ascii="NewtonCSanPin" w:hAnsi="NewtonCSanPin" w:cs="NewtonCSanPin"/>
    </w:rPr>
  </w:style>
  <w:style w:type="character" w:customStyle="1" w:styleId="WW8Num4z1">
    <w:name w:val="WW8Num4z1"/>
    <w:rsid w:val="006B732C"/>
    <w:rPr>
      <w:rFonts w:ascii="Courier New" w:hAnsi="Courier New" w:cs="Courier New"/>
    </w:rPr>
  </w:style>
  <w:style w:type="character" w:customStyle="1" w:styleId="WW8Num4z2">
    <w:name w:val="WW8Num4z2"/>
    <w:rsid w:val="006B732C"/>
    <w:rPr>
      <w:rFonts w:ascii="Wingdings" w:hAnsi="Wingdings" w:cs="Wingdings"/>
    </w:rPr>
  </w:style>
  <w:style w:type="character" w:customStyle="1" w:styleId="WW8Num4z3">
    <w:name w:val="WW8Num4z3"/>
    <w:rsid w:val="006B732C"/>
    <w:rPr>
      <w:rFonts w:ascii="Symbol" w:hAnsi="Symbol" w:cs="Symbol"/>
    </w:rPr>
  </w:style>
  <w:style w:type="character" w:customStyle="1" w:styleId="WW8Num5z0">
    <w:name w:val="WW8Num5z0"/>
    <w:rsid w:val="006B732C"/>
    <w:rPr>
      <w:rFonts w:ascii="NewtonCSanPin" w:eastAsia="Times New Roman" w:hAnsi="NewtonCSanPin" w:cs="NewtonCSanPin"/>
      <w:sz w:val="28"/>
      <w:szCs w:val="28"/>
    </w:rPr>
  </w:style>
  <w:style w:type="character" w:customStyle="1" w:styleId="WW8Num5z1">
    <w:name w:val="WW8Num5z1"/>
    <w:rsid w:val="006B732C"/>
    <w:rPr>
      <w:rFonts w:ascii="Courier New" w:hAnsi="Courier New" w:cs="Courier New"/>
    </w:rPr>
  </w:style>
  <w:style w:type="character" w:customStyle="1" w:styleId="WW8Num5z2">
    <w:name w:val="WW8Num5z2"/>
    <w:rsid w:val="006B732C"/>
    <w:rPr>
      <w:rFonts w:ascii="Wingdings" w:hAnsi="Wingdings" w:cs="Wingdings"/>
    </w:rPr>
  </w:style>
  <w:style w:type="character" w:customStyle="1" w:styleId="WW8Num5z3">
    <w:name w:val="WW8Num5z3"/>
    <w:rsid w:val="006B732C"/>
    <w:rPr>
      <w:rFonts w:ascii="Symbol" w:hAnsi="Symbol" w:cs="Symbol"/>
    </w:rPr>
  </w:style>
  <w:style w:type="character" w:customStyle="1" w:styleId="WW8Num6z0">
    <w:name w:val="WW8Num6z0"/>
    <w:rsid w:val="006B732C"/>
    <w:rPr>
      <w:rFonts w:eastAsia="Times New Roman" w:cs="Bookman Old Style"/>
    </w:rPr>
  </w:style>
  <w:style w:type="character" w:customStyle="1" w:styleId="WW8Num6z1">
    <w:name w:val="WW8Num6z1"/>
    <w:rsid w:val="006B732C"/>
    <w:rPr>
      <w:rFonts w:ascii="Marigold" w:eastAsia="Times New Roman" w:hAnsi="Marigold" w:cs="Marigold"/>
      <w:sz w:val="28"/>
      <w:szCs w:val="28"/>
      <w:lang w:val="en-US"/>
    </w:rPr>
  </w:style>
  <w:style w:type="character" w:customStyle="1" w:styleId="WW8Num6z2">
    <w:name w:val="WW8Num6z2"/>
    <w:rsid w:val="006B732C"/>
    <w:rPr>
      <w:rFonts w:cs="Times New Roman"/>
    </w:rPr>
  </w:style>
  <w:style w:type="character" w:customStyle="1" w:styleId="WW8Num7z0">
    <w:name w:val="WW8Num7z0"/>
    <w:rsid w:val="006B732C"/>
    <w:rPr>
      <w:rFonts w:ascii="Symbol" w:hAnsi="Symbol" w:cs="Marigold"/>
      <w:color w:val="00000A"/>
      <w:sz w:val="28"/>
      <w:szCs w:val="28"/>
    </w:rPr>
  </w:style>
  <w:style w:type="character" w:customStyle="1" w:styleId="WW8Num7z1">
    <w:name w:val="WW8Num7z1"/>
    <w:rsid w:val="006B732C"/>
    <w:rPr>
      <w:rFonts w:ascii="Courier New" w:hAnsi="Courier New" w:cs="Courier New"/>
    </w:rPr>
  </w:style>
  <w:style w:type="character" w:customStyle="1" w:styleId="WW8Num7z2">
    <w:name w:val="WW8Num7z2"/>
    <w:rsid w:val="006B732C"/>
    <w:rPr>
      <w:rFonts w:ascii="Wingdings" w:hAnsi="Wingdings" w:cs="Wingdings"/>
    </w:rPr>
  </w:style>
  <w:style w:type="character" w:customStyle="1" w:styleId="WW8Num7z3">
    <w:name w:val="WW8Num7z3"/>
    <w:rsid w:val="006B732C"/>
    <w:rPr>
      <w:rFonts w:ascii="Symbol" w:hAnsi="Symbol" w:cs="Symbol"/>
    </w:rPr>
  </w:style>
  <w:style w:type="character" w:customStyle="1" w:styleId="WW8Num8z0">
    <w:name w:val="WW8Num8z0"/>
    <w:rsid w:val="006B732C"/>
    <w:rPr>
      <w:rFonts w:ascii="Symbol" w:hAnsi="Symbol" w:cs="Marigold"/>
      <w:color w:val="00000A"/>
      <w:sz w:val="28"/>
      <w:szCs w:val="28"/>
    </w:rPr>
  </w:style>
  <w:style w:type="character" w:customStyle="1" w:styleId="WW8Num8z1">
    <w:name w:val="WW8Num8z1"/>
    <w:rsid w:val="006B732C"/>
    <w:rPr>
      <w:rFonts w:ascii="Courier New" w:hAnsi="Courier New" w:cs="Courier New"/>
    </w:rPr>
  </w:style>
  <w:style w:type="character" w:customStyle="1" w:styleId="WW8Num8z2">
    <w:name w:val="WW8Num8z2"/>
    <w:rsid w:val="006B732C"/>
    <w:rPr>
      <w:rFonts w:ascii="Wingdings" w:hAnsi="Wingdings" w:cs="Wingdings"/>
    </w:rPr>
  </w:style>
  <w:style w:type="character" w:customStyle="1" w:styleId="WW8Num8z3">
    <w:name w:val="WW8Num8z3"/>
    <w:rsid w:val="006B732C"/>
    <w:rPr>
      <w:rFonts w:ascii="Symbol" w:hAnsi="Symbol" w:cs="Symbol"/>
    </w:rPr>
  </w:style>
  <w:style w:type="character" w:customStyle="1" w:styleId="WW8Num9z0">
    <w:name w:val="WW8Num9z0"/>
    <w:rsid w:val="006B732C"/>
    <w:rPr>
      <w:rFonts w:ascii="Symbol" w:hAnsi="Symbol" w:cs="Marigold"/>
      <w:color w:val="00000A"/>
      <w:sz w:val="28"/>
      <w:szCs w:val="28"/>
      <w:lang w:val="en-US"/>
    </w:rPr>
  </w:style>
  <w:style w:type="character" w:customStyle="1" w:styleId="WW8Num9z1">
    <w:name w:val="WW8Num9z1"/>
    <w:rsid w:val="006B732C"/>
    <w:rPr>
      <w:rFonts w:ascii="Courier New" w:hAnsi="Courier New" w:cs="Courier New"/>
    </w:rPr>
  </w:style>
  <w:style w:type="character" w:customStyle="1" w:styleId="WW8Num9z2">
    <w:name w:val="WW8Num9z2"/>
    <w:rsid w:val="006B732C"/>
    <w:rPr>
      <w:rFonts w:ascii="Wingdings" w:hAnsi="Wingdings" w:cs="Wingdings"/>
    </w:rPr>
  </w:style>
  <w:style w:type="character" w:customStyle="1" w:styleId="WW8Num9z3">
    <w:name w:val="WW8Num9z3"/>
    <w:rsid w:val="006B732C"/>
    <w:rPr>
      <w:rFonts w:ascii="Symbol" w:hAnsi="Symbol" w:cs="Symbol"/>
    </w:rPr>
  </w:style>
  <w:style w:type="character" w:customStyle="1" w:styleId="WW8Num10z0">
    <w:name w:val="WW8Num10z0"/>
    <w:rsid w:val="006B732C"/>
    <w:rPr>
      <w:rFonts w:ascii="Symbol" w:hAnsi="Symbol" w:cs="Marigold"/>
      <w:color w:val="00000A"/>
      <w:sz w:val="28"/>
      <w:szCs w:val="28"/>
      <w:lang w:val="en-US"/>
    </w:rPr>
  </w:style>
  <w:style w:type="character" w:customStyle="1" w:styleId="WW8Num10z1">
    <w:name w:val="WW8Num10z1"/>
    <w:rsid w:val="006B732C"/>
    <w:rPr>
      <w:rFonts w:ascii="Courier New" w:hAnsi="Courier New" w:cs="Courier New"/>
    </w:rPr>
  </w:style>
  <w:style w:type="character" w:customStyle="1" w:styleId="WW8Num10z2">
    <w:name w:val="WW8Num10z2"/>
    <w:rsid w:val="006B732C"/>
    <w:rPr>
      <w:rFonts w:ascii="Wingdings" w:hAnsi="Wingdings" w:cs="Wingdings"/>
    </w:rPr>
  </w:style>
  <w:style w:type="character" w:customStyle="1" w:styleId="WW8Num10z3">
    <w:name w:val="WW8Num10z3"/>
    <w:rsid w:val="006B732C"/>
    <w:rPr>
      <w:rFonts w:ascii="Symbol" w:hAnsi="Symbol" w:cs="Symbol"/>
    </w:rPr>
  </w:style>
  <w:style w:type="character" w:customStyle="1" w:styleId="WW8Num11z0">
    <w:name w:val="WW8Num11z0"/>
    <w:rsid w:val="006B732C"/>
    <w:rPr>
      <w:rFonts w:ascii="Symbol" w:hAnsi="Symbol" w:cs="Marigold"/>
      <w:color w:val="00000A"/>
      <w:sz w:val="28"/>
      <w:szCs w:val="28"/>
      <w:lang w:val="en-US"/>
    </w:rPr>
  </w:style>
  <w:style w:type="character" w:customStyle="1" w:styleId="WW8Num11z1">
    <w:name w:val="WW8Num11z1"/>
    <w:rsid w:val="006B732C"/>
    <w:rPr>
      <w:rFonts w:ascii="Courier New" w:hAnsi="Courier New" w:cs="Courier New"/>
    </w:rPr>
  </w:style>
  <w:style w:type="character" w:customStyle="1" w:styleId="WW8Num11z2">
    <w:name w:val="WW8Num11z2"/>
    <w:rsid w:val="006B732C"/>
    <w:rPr>
      <w:rFonts w:ascii="Wingdings" w:hAnsi="Wingdings" w:cs="Wingdings"/>
    </w:rPr>
  </w:style>
  <w:style w:type="character" w:customStyle="1" w:styleId="WW8Num11z3">
    <w:name w:val="WW8Num11z3"/>
    <w:rsid w:val="006B732C"/>
    <w:rPr>
      <w:rFonts w:ascii="Symbol" w:hAnsi="Symbol" w:cs="Symbol"/>
    </w:rPr>
  </w:style>
  <w:style w:type="character" w:customStyle="1" w:styleId="WW8Num12z0">
    <w:name w:val="WW8Num12z0"/>
    <w:rsid w:val="006B732C"/>
    <w:rPr>
      <w:rFonts w:ascii="Marigold" w:hAnsi="Marigold" w:cs="Marigold"/>
    </w:rPr>
  </w:style>
  <w:style w:type="character" w:customStyle="1" w:styleId="WW8Num12z1">
    <w:name w:val="WW8Num12z1"/>
    <w:rsid w:val="006B732C"/>
    <w:rPr>
      <w:rFonts w:ascii="Courier New" w:hAnsi="Courier New" w:cs="Courier New"/>
    </w:rPr>
  </w:style>
  <w:style w:type="character" w:customStyle="1" w:styleId="WW8Num12z2">
    <w:name w:val="WW8Num12z2"/>
    <w:rsid w:val="006B732C"/>
    <w:rPr>
      <w:rFonts w:ascii="Wingdings" w:hAnsi="Wingdings" w:cs="Wingdings"/>
    </w:rPr>
  </w:style>
  <w:style w:type="character" w:customStyle="1" w:styleId="WW8Num12z3">
    <w:name w:val="WW8Num12z3"/>
    <w:rsid w:val="006B732C"/>
    <w:rPr>
      <w:rFonts w:ascii="Symbol" w:hAnsi="Symbol" w:cs="Symbol"/>
    </w:rPr>
  </w:style>
  <w:style w:type="character" w:customStyle="1" w:styleId="WW8Num13z0">
    <w:name w:val="WW8Num13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13z1">
    <w:name w:val="WW8Num13z1"/>
    <w:rsid w:val="006B732C"/>
    <w:rPr>
      <w:rFonts w:ascii="Courier New" w:hAnsi="Courier New" w:cs="Courier New"/>
    </w:rPr>
  </w:style>
  <w:style w:type="character" w:customStyle="1" w:styleId="WW8Num13z2">
    <w:name w:val="WW8Num13z2"/>
    <w:rsid w:val="006B732C"/>
    <w:rPr>
      <w:rFonts w:ascii="Wingdings" w:hAnsi="Wingdings" w:cs="Wingdings"/>
    </w:rPr>
  </w:style>
  <w:style w:type="character" w:customStyle="1" w:styleId="WW8Num13z3">
    <w:name w:val="WW8Num13z3"/>
    <w:rsid w:val="006B732C"/>
    <w:rPr>
      <w:rFonts w:ascii="Symbol" w:hAnsi="Symbol" w:cs="Symbol"/>
    </w:rPr>
  </w:style>
  <w:style w:type="character" w:customStyle="1" w:styleId="WW8Num14z0">
    <w:name w:val="WW8Num14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14z1">
    <w:name w:val="WW8Num14z1"/>
    <w:rsid w:val="006B732C"/>
    <w:rPr>
      <w:rFonts w:ascii="Courier New" w:hAnsi="Courier New" w:cs="Courier New"/>
    </w:rPr>
  </w:style>
  <w:style w:type="character" w:customStyle="1" w:styleId="WW8Num14z2">
    <w:name w:val="WW8Num14z2"/>
    <w:rsid w:val="006B732C"/>
    <w:rPr>
      <w:rFonts w:ascii="Wingdings" w:hAnsi="Wingdings" w:cs="Wingdings"/>
    </w:rPr>
  </w:style>
  <w:style w:type="character" w:customStyle="1" w:styleId="WW8Num14z3">
    <w:name w:val="WW8Num14z3"/>
    <w:rsid w:val="006B732C"/>
    <w:rPr>
      <w:rFonts w:ascii="Symbol" w:hAnsi="Symbol" w:cs="Symbol"/>
    </w:rPr>
  </w:style>
  <w:style w:type="character" w:customStyle="1" w:styleId="WW8Num15z0">
    <w:name w:val="WW8Num15z0"/>
    <w:rsid w:val="006B732C"/>
    <w:rPr>
      <w:rFonts w:ascii="Marigold" w:eastAsia="Times New Roman" w:hAnsi="Marigold" w:cs="Marigold"/>
      <w:sz w:val="28"/>
      <w:szCs w:val="28"/>
      <w:lang w:val="en-US"/>
    </w:rPr>
  </w:style>
  <w:style w:type="character" w:customStyle="1" w:styleId="WW8Num15z1">
    <w:name w:val="WW8Num15z1"/>
    <w:rsid w:val="006B732C"/>
    <w:rPr>
      <w:rFonts w:ascii="Courier New" w:hAnsi="Courier New" w:cs="Courier New"/>
    </w:rPr>
  </w:style>
  <w:style w:type="character" w:customStyle="1" w:styleId="WW8Num15z2">
    <w:name w:val="WW8Num15z2"/>
    <w:rsid w:val="006B732C"/>
    <w:rPr>
      <w:rFonts w:ascii="Wingdings" w:hAnsi="Wingdings" w:cs="Wingdings"/>
    </w:rPr>
  </w:style>
  <w:style w:type="character" w:customStyle="1" w:styleId="WW8Num15z3">
    <w:name w:val="WW8Num15z3"/>
    <w:rsid w:val="006B732C"/>
    <w:rPr>
      <w:rFonts w:ascii="Symbol" w:hAnsi="Symbol" w:cs="Symbol"/>
    </w:rPr>
  </w:style>
  <w:style w:type="character" w:customStyle="1" w:styleId="WW8Num16z0">
    <w:name w:val="WW8Num16z0"/>
    <w:rsid w:val="006B732C"/>
    <w:rPr>
      <w:rFonts w:ascii="Marigold" w:hAnsi="Marigold" w:cs="Marigold"/>
      <w:sz w:val="28"/>
      <w:szCs w:val="28"/>
    </w:rPr>
  </w:style>
  <w:style w:type="character" w:customStyle="1" w:styleId="WW8Num16z1">
    <w:name w:val="WW8Num16z1"/>
    <w:rsid w:val="006B732C"/>
    <w:rPr>
      <w:rFonts w:ascii="Courier New" w:hAnsi="Courier New" w:cs="Courier New"/>
    </w:rPr>
  </w:style>
  <w:style w:type="character" w:customStyle="1" w:styleId="WW8Num16z2">
    <w:name w:val="WW8Num16z2"/>
    <w:rsid w:val="006B732C"/>
    <w:rPr>
      <w:rFonts w:ascii="Wingdings" w:hAnsi="Wingdings" w:cs="Wingdings"/>
    </w:rPr>
  </w:style>
  <w:style w:type="character" w:customStyle="1" w:styleId="WW8Num16z3">
    <w:name w:val="WW8Num16z3"/>
    <w:rsid w:val="006B732C"/>
    <w:rPr>
      <w:rFonts w:ascii="Symbol" w:hAnsi="Symbol" w:cs="Symbol"/>
    </w:rPr>
  </w:style>
  <w:style w:type="character" w:customStyle="1" w:styleId="WW8Num6z3">
    <w:name w:val="WW8Num6z3"/>
    <w:rsid w:val="006B732C"/>
    <w:rPr>
      <w:rFonts w:ascii="Symbol" w:hAnsi="Symbol" w:cs="Symbol"/>
    </w:rPr>
  </w:style>
  <w:style w:type="character" w:customStyle="1" w:styleId="WW8Num17z0">
    <w:name w:val="WW8Num17z0"/>
    <w:rsid w:val="006B732C"/>
    <w:rPr>
      <w:rFonts w:ascii="Marigold" w:hAnsi="Marigold" w:cs="Marigold"/>
    </w:rPr>
  </w:style>
  <w:style w:type="character" w:customStyle="1" w:styleId="WW8Num17z1">
    <w:name w:val="WW8Num17z1"/>
    <w:rsid w:val="006B732C"/>
    <w:rPr>
      <w:rFonts w:ascii="Courier New" w:hAnsi="Courier New" w:cs="Courier New"/>
    </w:rPr>
  </w:style>
  <w:style w:type="character" w:customStyle="1" w:styleId="WW8Num17z2">
    <w:name w:val="WW8Num17z2"/>
    <w:rsid w:val="006B732C"/>
    <w:rPr>
      <w:rFonts w:ascii="Wingdings" w:hAnsi="Wingdings" w:cs="Wingdings"/>
    </w:rPr>
  </w:style>
  <w:style w:type="character" w:customStyle="1" w:styleId="WW8Num17z3">
    <w:name w:val="WW8Num17z3"/>
    <w:rsid w:val="006B732C"/>
    <w:rPr>
      <w:rFonts w:ascii="Symbol" w:hAnsi="Symbol" w:cs="Symbol"/>
    </w:rPr>
  </w:style>
  <w:style w:type="character" w:customStyle="1" w:styleId="WW8Num18z0">
    <w:name w:val="WW8Num18z0"/>
    <w:rsid w:val="006B732C"/>
    <w:rPr>
      <w:rFonts w:ascii="Marigold" w:hAnsi="Marigold" w:cs="Marigold"/>
    </w:rPr>
  </w:style>
  <w:style w:type="character" w:customStyle="1" w:styleId="WW8Num18z1">
    <w:name w:val="WW8Num18z1"/>
    <w:rsid w:val="006B732C"/>
    <w:rPr>
      <w:rFonts w:ascii="Courier New" w:hAnsi="Courier New" w:cs="Courier New"/>
    </w:rPr>
  </w:style>
  <w:style w:type="character" w:customStyle="1" w:styleId="WW8Num18z2">
    <w:name w:val="WW8Num18z2"/>
    <w:rsid w:val="006B732C"/>
    <w:rPr>
      <w:rFonts w:ascii="Wingdings" w:hAnsi="Wingdings" w:cs="Wingdings"/>
    </w:rPr>
  </w:style>
  <w:style w:type="character" w:customStyle="1" w:styleId="WW8Num18z3">
    <w:name w:val="WW8Num18z3"/>
    <w:rsid w:val="006B732C"/>
    <w:rPr>
      <w:rFonts w:ascii="Symbol" w:hAnsi="Symbol" w:cs="Symbol"/>
    </w:rPr>
  </w:style>
  <w:style w:type="character" w:customStyle="1" w:styleId="WW8Num19z0">
    <w:name w:val="WW8Num19z0"/>
    <w:rsid w:val="006B732C"/>
    <w:rPr>
      <w:rFonts w:ascii="Marigold" w:hAnsi="Marigold" w:cs="Marigold"/>
    </w:rPr>
  </w:style>
  <w:style w:type="character" w:customStyle="1" w:styleId="WW8Num19z1">
    <w:name w:val="WW8Num19z1"/>
    <w:rsid w:val="006B732C"/>
    <w:rPr>
      <w:rFonts w:ascii="Courier New" w:hAnsi="Courier New" w:cs="Courier New"/>
    </w:rPr>
  </w:style>
  <w:style w:type="character" w:customStyle="1" w:styleId="WW8Num19z2">
    <w:name w:val="WW8Num19z2"/>
    <w:rsid w:val="006B732C"/>
    <w:rPr>
      <w:rFonts w:ascii="Wingdings" w:hAnsi="Wingdings" w:cs="Wingdings"/>
    </w:rPr>
  </w:style>
  <w:style w:type="character" w:customStyle="1" w:styleId="WW8Num19z3">
    <w:name w:val="WW8Num19z3"/>
    <w:rsid w:val="006B732C"/>
    <w:rPr>
      <w:rFonts w:ascii="Symbol" w:hAnsi="Symbol" w:cs="Symbol"/>
    </w:rPr>
  </w:style>
  <w:style w:type="character" w:customStyle="1" w:styleId="WW8Num20z0">
    <w:name w:val="WW8Num20z0"/>
    <w:rsid w:val="006B732C"/>
    <w:rPr>
      <w:rFonts w:ascii="Marigold" w:hAnsi="Marigold" w:cs="Marigold"/>
    </w:rPr>
  </w:style>
  <w:style w:type="character" w:customStyle="1" w:styleId="WW8Num20z1">
    <w:name w:val="WW8Num20z1"/>
    <w:rsid w:val="006B732C"/>
    <w:rPr>
      <w:rFonts w:ascii="Courier New" w:hAnsi="Courier New" w:cs="Courier New"/>
    </w:rPr>
  </w:style>
  <w:style w:type="character" w:customStyle="1" w:styleId="WW8Num20z2">
    <w:name w:val="WW8Num20z2"/>
    <w:rsid w:val="006B732C"/>
    <w:rPr>
      <w:rFonts w:ascii="Wingdings" w:hAnsi="Wingdings" w:cs="Wingdings"/>
    </w:rPr>
  </w:style>
  <w:style w:type="character" w:customStyle="1" w:styleId="WW8Num20z3">
    <w:name w:val="WW8Num20z3"/>
    <w:rsid w:val="006B732C"/>
    <w:rPr>
      <w:rFonts w:ascii="Symbol" w:hAnsi="Symbol" w:cs="Symbol"/>
    </w:rPr>
  </w:style>
  <w:style w:type="character" w:customStyle="1" w:styleId="WW8Num21z0">
    <w:name w:val="WW8Num21z0"/>
    <w:rsid w:val="006B732C"/>
    <w:rPr>
      <w:rFonts w:ascii="Marigold" w:hAnsi="Marigold" w:cs="Marigold"/>
    </w:rPr>
  </w:style>
  <w:style w:type="character" w:customStyle="1" w:styleId="WW8Num21z1">
    <w:name w:val="WW8Num21z1"/>
    <w:rsid w:val="006B732C"/>
    <w:rPr>
      <w:rFonts w:ascii="Courier New" w:hAnsi="Courier New" w:cs="Courier New"/>
    </w:rPr>
  </w:style>
  <w:style w:type="character" w:customStyle="1" w:styleId="WW8Num21z2">
    <w:name w:val="WW8Num21z2"/>
    <w:rsid w:val="006B732C"/>
    <w:rPr>
      <w:rFonts w:ascii="Wingdings" w:hAnsi="Wingdings" w:cs="Wingdings"/>
    </w:rPr>
  </w:style>
  <w:style w:type="character" w:customStyle="1" w:styleId="WW8Num21z3">
    <w:name w:val="WW8Num21z3"/>
    <w:rsid w:val="006B732C"/>
    <w:rPr>
      <w:rFonts w:ascii="Symbol" w:hAnsi="Symbol" w:cs="Symbol"/>
    </w:rPr>
  </w:style>
  <w:style w:type="character" w:customStyle="1" w:styleId="WW8Num22z0">
    <w:name w:val="WW8Num22z0"/>
    <w:rsid w:val="006B732C"/>
    <w:rPr>
      <w:rFonts w:ascii="Marigold" w:hAnsi="Marigold" w:cs="Marigold"/>
    </w:rPr>
  </w:style>
  <w:style w:type="character" w:customStyle="1" w:styleId="WW8Num22z1">
    <w:name w:val="WW8Num22z1"/>
    <w:rsid w:val="006B732C"/>
    <w:rPr>
      <w:rFonts w:ascii="Courier New" w:hAnsi="Courier New" w:cs="Courier New"/>
    </w:rPr>
  </w:style>
  <w:style w:type="character" w:customStyle="1" w:styleId="WW8Num22z2">
    <w:name w:val="WW8Num22z2"/>
    <w:rsid w:val="006B732C"/>
    <w:rPr>
      <w:rFonts w:ascii="Wingdings" w:hAnsi="Wingdings" w:cs="Wingdings"/>
    </w:rPr>
  </w:style>
  <w:style w:type="character" w:customStyle="1" w:styleId="WW8Num22z3">
    <w:name w:val="WW8Num22z3"/>
    <w:rsid w:val="006B732C"/>
    <w:rPr>
      <w:rFonts w:ascii="Symbol" w:hAnsi="Symbol" w:cs="Symbol"/>
    </w:rPr>
  </w:style>
  <w:style w:type="character" w:customStyle="1" w:styleId="WW8Num23z0">
    <w:name w:val="WW8Num23z0"/>
    <w:rsid w:val="006B732C"/>
    <w:rPr>
      <w:rFonts w:ascii="Marigold" w:hAnsi="Marigold" w:cs="Marigold"/>
    </w:rPr>
  </w:style>
  <w:style w:type="character" w:customStyle="1" w:styleId="WW8Num23z1">
    <w:name w:val="WW8Num23z1"/>
    <w:rsid w:val="006B732C"/>
    <w:rPr>
      <w:rFonts w:ascii="Courier New" w:hAnsi="Courier New" w:cs="Courier New"/>
    </w:rPr>
  </w:style>
  <w:style w:type="character" w:customStyle="1" w:styleId="WW8Num23z2">
    <w:name w:val="WW8Num23z2"/>
    <w:rsid w:val="006B732C"/>
    <w:rPr>
      <w:rFonts w:ascii="Wingdings" w:hAnsi="Wingdings" w:cs="Wingdings"/>
    </w:rPr>
  </w:style>
  <w:style w:type="character" w:customStyle="1" w:styleId="WW8Num23z3">
    <w:name w:val="WW8Num23z3"/>
    <w:rsid w:val="006B732C"/>
    <w:rPr>
      <w:rFonts w:ascii="Symbol" w:hAnsi="Symbol" w:cs="Symbol"/>
    </w:rPr>
  </w:style>
  <w:style w:type="character" w:customStyle="1" w:styleId="WW8Num24z0">
    <w:name w:val="WW8Num24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24z1">
    <w:name w:val="WW8Num24z1"/>
    <w:rsid w:val="006B732C"/>
    <w:rPr>
      <w:rFonts w:ascii="Courier New" w:hAnsi="Courier New" w:cs="Courier New"/>
    </w:rPr>
  </w:style>
  <w:style w:type="character" w:customStyle="1" w:styleId="WW8Num24z2">
    <w:name w:val="WW8Num24z2"/>
    <w:rsid w:val="006B732C"/>
    <w:rPr>
      <w:rFonts w:ascii="Wingdings" w:hAnsi="Wingdings" w:cs="Wingdings"/>
    </w:rPr>
  </w:style>
  <w:style w:type="character" w:customStyle="1" w:styleId="WW8Num24z3">
    <w:name w:val="WW8Num24z3"/>
    <w:rsid w:val="006B732C"/>
    <w:rPr>
      <w:rFonts w:ascii="Symbol" w:hAnsi="Symbol" w:cs="Symbol"/>
    </w:rPr>
  </w:style>
  <w:style w:type="character" w:customStyle="1" w:styleId="WW8Num25z0">
    <w:name w:val="WW8Num25z0"/>
    <w:rsid w:val="006B732C"/>
    <w:rPr>
      <w:rFonts w:ascii="Marigold" w:eastAsia="Times New Roman" w:hAnsi="Marigold" w:cs="Marigold"/>
      <w:sz w:val="28"/>
      <w:szCs w:val="28"/>
    </w:rPr>
  </w:style>
  <w:style w:type="character" w:customStyle="1" w:styleId="WW8Num25z1">
    <w:name w:val="WW8Num25z1"/>
    <w:rsid w:val="006B732C"/>
    <w:rPr>
      <w:rFonts w:ascii="Courier New" w:hAnsi="Courier New" w:cs="Courier New"/>
    </w:rPr>
  </w:style>
  <w:style w:type="character" w:customStyle="1" w:styleId="WW8Num25z2">
    <w:name w:val="WW8Num25z2"/>
    <w:rsid w:val="006B732C"/>
    <w:rPr>
      <w:rFonts w:ascii="Wingdings" w:hAnsi="Wingdings" w:cs="Wingdings"/>
    </w:rPr>
  </w:style>
  <w:style w:type="character" w:customStyle="1" w:styleId="WW8Num25z3">
    <w:name w:val="WW8Num25z3"/>
    <w:rsid w:val="006B732C"/>
    <w:rPr>
      <w:rFonts w:ascii="Symbol" w:hAnsi="Symbol" w:cs="Symbol"/>
    </w:rPr>
  </w:style>
  <w:style w:type="character" w:customStyle="1" w:styleId="WW8Num26z0">
    <w:name w:val="WW8Num26z0"/>
    <w:rsid w:val="006B732C"/>
    <w:rPr>
      <w:rFonts w:ascii="Marigold" w:eastAsia="Times New Roman" w:hAnsi="Marigold" w:cs="Marigold"/>
      <w:sz w:val="28"/>
      <w:szCs w:val="28"/>
      <w:lang w:val="en-US"/>
    </w:rPr>
  </w:style>
  <w:style w:type="character" w:customStyle="1" w:styleId="WW8Num26z1">
    <w:name w:val="WW8Num26z1"/>
    <w:rsid w:val="006B732C"/>
    <w:rPr>
      <w:rFonts w:ascii="Courier New" w:hAnsi="Courier New" w:cs="Courier New"/>
    </w:rPr>
  </w:style>
  <w:style w:type="character" w:customStyle="1" w:styleId="WW8Num26z2">
    <w:name w:val="WW8Num26z2"/>
    <w:rsid w:val="006B732C"/>
    <w:rPr>
      <w:rFonts w:ascii="Wingdings" w:hAnsi="Wingdings" w:cs="Wingdings"/>
    </w:rPr>
  </w:style>
  <w:style w:type="character" w:customStyle="1" w:styleId="WW8Num26z3">
    <w:name w:val="WW8Num26z3"/>
    <w:rsid w:val="006B732C"/>
    <w:rPr>
      <w:rFonts w:ascii="Symbol" w:hAnsi="Symbol" w:cs="Symbol"/>
    </w:rPr>
  </w:style>
  <w:style w:type="character" w:customStyle="1" w:styleId="WW8Num27z0">
    <w:name w:val="WW8Num27z0"/>
    <w:rsid w:val="006B732C"/>
    <w:rPr>
      <w:rFonts w:ascii="Marigold" w:hAnsi="Marigold" w:cs="Marigold"/>
      <w:sz w:val="28"/>
      <w:szCs w:val="28"/>
    </w:rPr>
  </w:style>
  <w:style w:type="character" w:customStyle="1" w:styleId="WW8Num27z1">
    <w:name w:val="WW8Num27z1"/>
    <w:rsid w:val="006B732C"/>
    <w:rPr>
      <w:rFonts w:ascii="Courier New" w:hAnsi="Courier New" w:cs="Courier New"/>
    </w:rPr>
  </w:style>
  <w:style w:type="character" w:customStyle="1" w:styleId="WW8Num27z2">
    <w:name w:val="WW8Num27z2"/>
    <w:rsid w:val="006B732C"/>
    <w:rPr>
      <w:rFonts w:ascii="Wingdings" w:hAnsi="Wingdings" w:cs="Wingdings"/>
    </w:rPr>
  </w:style>
  <w:style w:type="character" w:customStyle="1" w:styleId="WW8Num27z3">
    <w:name w:val="WW8Num27z3"/>
    <w:rsid w:val="006B732C"/>
    <w:rPr>
      <w:rFonts w:ascii="Symbol" w:hAnsi="Symbol" w:cs="Symbol"/>
    </w:rPr>
  </w:style>
  <w:style w:type="character" w:customStyle="1" w:styleId="WW8Num26z4">
    <w:name w:val="WW8Num26z4"/>
    <w:rsid w:val="006B732C"/>
  </w:style>
  <w:style w:type="character" w:customStyle="1" w:styleId="WW8Num26z5">
    <w:name w:val="WW8Num26z5"/>
    <w:rsid w:val="006B732C"/>
  </w:style>
  <w:style w:type="character" w:customStyle="1" w:styleId="WW8Num26z6">
    <w:name w:val="WW8Num26z6"/>
    <w:rsid w:val="006B732C"/>
  </w:style>
  <w:style w:type="character" w:customStyle="1" w:styleId="WW8Num26z7">
    <w:name w:val="WW8Num26z7"/>
    <w:rsid w:val="006B732C"/>
  </w:style>
  <w:style w:type="character" w:customStyle="1" w:styleId="WW8Num26z8">
    <w:name w:val="WW8Num26z8"/>
    <w:rsid w:val="006B732C"/>
  </w:style>
  <w:style w:type="character" w:customStyle="1" w:styleId="12">
    <w:name w:val="Основной шрифт абзаца1"/>
    <w:rsid w:val="006B732C"/>
  </w:style>
  <w:style w:type="character" w:customStyle="1" w:styleId="FontStyle11">
    <w:name w:val="Font Style11"/>
    <w:rsid w:val="006B732C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uiPriority w:val="99"/>
    <w:rsid w:val="006B732C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6B732C"/>
    <w:rPr>
      <w:rFonts w:ascii="Bookman Old Style" w:hAnsi="Bookman Old Style" w:cs="Bookman Old Style"/>
      <w:b/>
      <w:bCs/>
      <w:spacing w:val="-20"/>
      <w:sz w:val="20"/>
      <w:szCs w:val="20"/>
    </w:rPr>
  </w:style>
  <w:style w:type="character" w:customStyle="1" w:styleId="a6">
    <w:name w:val="Основной текст с отступом Знак"/>
    <w:rsid w:val="006B732C"/>
    <w:rPr>
      <w:rFonts w:ascii="Times New Roman" w:hAnsi="Times New Roman" w:cs="Times New Roman"/>
      <w:lang w:eastAsia="ru-RU"/>
    </w:rPr>
  </w:style>
  <w:style w:type="character" w:customStyle="1" w:styleId="a7">
    <w:name w:val="Верхний колонтитул Знак"/>
    <w:rsid w:val="006B732C"/>
    <w:rPr>
      <w:rFonts w:ascii="Times New Roman" w:hAnsi="Times New Roman" w:cs="Times New Roman"/>
      <w:lang w:eastAsia="ru-RU"/>
    </w:rPr>
  </w:style>
  <w:style w:type="character" w:customStyle="1" w:styleId="13">
    <w:name w:val="Номер страницы1"/>
    <w:rsid w:val="006B732C"/>
    <w:rPr>
      <w:rFonts w:cs="Times New Roman"/>
    </w:rPr>
  </w:style>
  <w:style w:type="character" w:customStyle="1" w:styleId="21">
    <w:name w:val="Основной текст 2 Знак"/>
    <w:rsid w:val="006B732C"/>
    <w:rPr>
      <w:rFonts w:ascii="Times New Roman" w:hAnsi="Times New Roman" w:cs="Times New Roman"/>
      <w:b/>
      <w:lang w:val="en-US" w:eastAsia="ru-RU"/>
    </w:rPr>
  </w:style>
  <w:style w:type="character" w:customStyle="1" w:styleId="a8">
    <w:name w:val="Нижний колонтитул Знак"/>
    <w:uiPriority w:val="99"/>
    <w:rsid w:val="006B732C"/>
    <w:rPr>
      <w:rFonts w:ascii="Times New Roman" w:hAnsi="Times New Roman" w:cs="Times New Roman"/>
      <w:lang w:eastAsia="ru-RU"/>
    </w:rPr>
  </w:style>
  <w:style w:type="character" w:customStyle="1" w:styleId="22">
    <w:name w:val="Основной текст с отступом 2 Знак"/>
    <w:rsid w:val="006B73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rsid w:val="006B73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rsid w:val="006B732C"/>
    <w:rPr>
      <w:rFonts w:ascii="Tahoma" w:hAnsi="Tahoma" w:cs="Tahoma"/>
      <w:sz w:val="16"/>
      <w:szCs w:val="16"/>
      <w:lang w:eastAsia="ru-RU"/>
    </w:rPr>
  </w:style>
  <w:style w:type="character" w:customStyle="1" w:styleId="31">
    <w:name w:val="Основной текст с отступом 3 Знак"/>
    <w:rsid w:val="006B732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rsid w:val="006B732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b">
    <w:name w:val="Текст Знак"/>
    <w:rsid w:val="006B732C"/>
    <w:rPr>
      <w:rFonts w:ascii="Courier New" w:hAnsi="Courier New" w:cs="Times New Roman"/>
      <w:sz w:val="20"/>
      <w:szCs w:val="20"/>
      <w:lang w:eastAsia="ru-RU"/>
    </w:rPr>
  </w:style>
  <w:style w:type="character" w:styleId="ac">
    <w:name w:val="Hyperlink"/>
    <w:rsid w:val="006B732C"/>
    <w:rPr>
      <w:rFonts w:cs="Times New Roman"/>
      <w:color w:val="0000FF"/>
      <w:u w:val="single"/>
    </w:rPr>
  </w:style>
  <w:style w:type="character" w:customStyle="1" w:styleId="FontStyle12">
    <w:name w:val="Font Style12"/>
    <w:rsid w:val="006B732C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6B732C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6B732C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6B732C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customStyle="1" w:styleId="14">
    <w:name w:val="Знак сноски1"/>
    <w:rsid w:val="006B732C"/>
    <w:rPr>
      <w:rFonts w:cs="Times New Roman"/>
      <w:vertAlign w:val="superscript"/>
    </w:rPr>
  </w:style>
  <w:style w:type="character" w:customStyle="1" w:styleId="dash041e0431044b0447043d044b0439char1">
    <w:name w:val="dash041e_0431_044b_0447_043d_044b_0439__char1"/>
    <w:rsid w:val="006B732C"/>
    <w:rPr>
      <w:rFonts w:ascii="Times New Roman" w:hAnsi="Times New Roman" w:cs="Times New Roman"/>
      <w:sz w:val="24"/>
      <w:u w:val="none"/>
    </w:rPr>
  </w:style>
  <w:style w:type="character" w:customStyle="1" w:styleId="15">
    <w:name w:val="Строгий1"/>
    <w:rsid w:val="006B732C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B732C"/>
    <w:rPr>
      <w:rFonts w:ascii="Times New Roman" w:hAnsi="Times New Roman" w:cs="Times New Roman"/>
      <w:strike w:val="0"/>
      <w:dstrike w:val="0"/>
      <w:sz w:val="24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6B732C"/>
    <w:rPr>
      <w:b/>
      <w:bCs/>
    </w:rPr>
  </w:style>
  <w:style w:type="character" w:customStyle="1" w:styleId="16">
    <w:name w:val="Просмотренная гиперссылка1"/>
    <w:rsid w:val="006B732C"/>
    <w:rPr>
      <w:color w:val="800080"/>
      <w:u w:val="single"/>
    </w:rPr>
  </w:style>
  <w:style w:type="character" w:customStyle="1" w:styleId="ListLabel1">
    <w:name w:val="ListLabel 1"/>
    <w:rsid w:val="006B732C"/>
    <w:rPr>
      <w:rFonts w:eastAsia="Times New Roman"/>
    </w:rPr>
  </w:style>
  <w:style w:type="character" w:customStyle="1" w:styleId="ListLabel2">
    <w:name w:val="ListLabel 2"/>
    <w:rsid w:val="006B732C"/>
    <w:rPr>
      <w:rFonts w:eastAsia="Times New Roman" w:cs="Bookman Old Style"/>
    </w:rPr>
  </w:style>
  <w:style w:type="character" w:customStyle="1" w:styleId="ListLabel3">
    <w:name w:val="ListLabel 3"/>
    <w:rsid w:val="006B732C"/>
    <w:rPr>
      <w:rFonts w:eastAsia="Marigold" w:cs="Marigold"/>
    </w:rPr>
  </w:style>
  <w:style w:type="character" w:customStyle="1" w:styleId="ListLabel4">
    <w:name w:val="ListLabel 4"/>
    <w:rsid w:val="006B732C"/>
    <w:rPr>
      <w:rFonts w:cs="Times New Roman"/>
    </w:rPr>
  </w:style>
  <w:style w:type="character" w:customStyle="1" w:styleId="ListLabel5">
    <w:name w:val="ListLabel 5"/>
    <w:rsid w:val="006B732C"/>
    <w:rPr>
      <w:rFonts w:eastAsia="Marigold" w:cs="Marigold"/>
      <w:color w:val="00000A"/>
    </w:rPr>
  </w:style>
  <w:style w:type="character" w:customStyle="1" w:styleId="ListLabel6">
    <w:name w:val="ListLabel 6"/>
    <w:rsid w:val="006B732C"/>
    <w:rPr>
      <w:rFonts w:cs="Courier New"/>
    </w:rPr>
  </w:style>
  <w:style w:type="character" w:customStyle="1" w:styleId="ListLabel7">
    <w:name w:val="ListLabel 7"/>
    <w:rsid w:val="006B732C"/>
    <w:rPr>
      <w:rFonts w:eastAsia="Cambria" w:cs="Times New Roman"/>
    </w:rPr>
  </w:style>
  <w:style w:type="character" w:customStyle="1" w:styleId="ListLabel8">
    <w:name w:val="ListLabel 8"/>
    <w:rsid w:val="006B732C"/>
    <w:rPr>
      <w:sz w:val="24"/>
    </w:rPr>
  </w:style>
  <w:style w:type="character" w:customStyle="1" w:styleId="apple-converted-space">
    <w:name w:val="apple-converted-space"/>
    <w:basedOn w:val="a1"/>
    <w:rsid w:val="006B732C"/>
  </w:style>
  <w:style w:type="character" w:customStyle="1" w:styleId="ad">
    <w:name w:val="Символ нумерации"/>
    <w:rsid w:val="006B732C"/>
  </w:style>
  <w:style w:type="character" w:customStyle="1" w:styleId="ae">
    <w:name w:val="Маркеры списка"/>
    <w:rsid w:val="006B732C"/>
    <w:rPr>
      <w:rFonts w:ascii="OpenSymbol" w:eastAsia="OpenSymbol" w:hAnsi="OpenSymbol" w:cs="OpenSymbol"/>
    </w:rPr>
  </w:style>
  <w:style w:type="paragraph" w:styleId="af">
    <w:name w:val="List"/>
    <w:basedOn w:val="a"/>
    <w:rsid w:val="006B732C"/>
    <w:pPr>
      <w:suppressAutoHyphens/>
      <w:spacing w:after="120" w:line="288" w:lineRule="auto"/>
    </w:pPr>
    <w:rPr>
      <w:rFonts w:ascii="Times New Roman" w:eastAsia="Cambria" w:hAnsi="Times New Roman" w:cs="Mangal"/>
      <w:kern w:val="1"/>
      <w:sz w:val="24"/>
      <w:szCs w:val="24"/>
      <w:lang w:eastAsia="ru-RU"/>
    </w:rPr>
  </w:style>
  <w:style w:type="paragraph" w:styleId="af0">
    <w:name w:val="caption"/>
    <w:basedOn w:val="a"/>
    <w:qFormat/>
    <w:rsid w:val="006B732C"/>
    <w:pPr>
      <w:suppressLineNumbers/>
      <w:suppressAutoHyphens/>
      <w:spacing w:before="120" w:after="120" w:line="240" w:lineRule="auto"/>
    </w:pPr>
    <w:rPr>
      <w:rFonts w:ascii="Times New Roman" w:eastAsia="Cambria" w:hAnsi="Times New Roman" w:cs="Mangal"/>
      <w:i/>
      <w:iCs/>
      <w:kern w:val="1"/>
      <w:sz w:val="24"/>
      <w:szCs w:val="24"/>
      <w:lang w:eastAsia="ru-RU"/>
    </w:rPr>
  </w:style>
  <w:style w:type="paragraph" w:customStyle="1" w:styleId="17">
    <w:name w:val="Указатель1"/>
    <w:basedOn w:val="a"/>
    <w:rsid w:val="006B732C"/>
    <w:pPr>
      <w:suppressLineNumbers/>
      <w:suppressAutoHyphens/>
      <w:spacing w:after="0" w:line="240" w:lineRule="auto"/>
    </w:pPr>
    <w:rPr>
      <w:rFonts w:ascii="Times New Roman" w:eastAsia="Cambria" w:hAnsi="Times New Roman" w:cs="Mangal"/>
      <w:kern w:val="1"/>
      <w:sz w:val="24"/>
      <w:szCs w:val="24"/>
      <w:lang w:eastAsia="ru-RU"/>
    </w:rPr>
  </w:style>
  <w:style w:type="paragraph" w:customStyle="1" w:styleId="18">
    <w:name w:val="Без интервала1"/>
    <w:rsid w:val="006B732C"/>
    <w:pPr>
      <w:widowControl w:val="0"/>
      <w:suppressAutoHyphens/>
      <w:spacing w:after="0" w:line="240" w:lineRule="auto"/>
    </w:pPr>
    <w:rPr>
      <w:rFonts w:ascii="Segoe UI" w:eastAsia="Cambria" w:hAnsi="Segoe UI" w:cs="Segoe UI"/>
      <w:kern w:val="1"/>
      <w:sz w:val="24"/>
      <w:szCs w:val="24"/>
      <w:lang w:eastAsia="ru-RU"/>
    </w:rPr>
  </w:style>
  <w:style w:type="paragraph" w:styleId="af1">
    <w:name w:val="Body Text Indent"/>
    <w:basedOn w:val="a"/>
    <w:link w:val="19"/>
    <w:rsid w:val="006B732C"/>
    <w:pPr>
      <w:suppressAutoHyphens/>
      <w:spacing w:after="0" w:line="240" w:lineRule="auto"/>
      <w:ind w:firstLine="720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19">
    <w:name w:val="Основной текст с отступом Знак1"/>
    <w:basedOn w:val="a1"/>
    <w:link w:val="af1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styleId="af2">
    <w:name w:val="header"/>
    <w:basedOn w:val="a"/>
    <w:link w:val="1a"/>
    <w:rsid w:val="006B732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1a">
    <w:name w:val="Верхний колонтитул Знак1"/>
    <w:basedOn w:val="a1"/>
    <w:link w:val="af2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b/>
      <w:kern w:val="1"/>
      <w:sz w:val="24"/>
      <w:szCs w:val="24"/>
      <w:lang w:val="en-US" w:eastAsia="ru-RU"/>
    </w:rPr>
  </w:style>
  <w:style w:type="paragraph" w:styleId="af3">
    <w:name w:val="footer"/>
    <w:basedOn w:val="a"/>
    <w:link w:val="1b"/>
    <w:uiPriority w:val="99"/>
    <w:rsid w:val="006B732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character" w:customStyle="1" w:styleId="1b">
    <w:name w:val="Нижний колонтитул Знак1"/>
    <w:basedOn w:val="a1"/>
    <w:link w:val="af3"/>
    <w:uiPriority w:val="99"/>
    <w:rsid w:val="006B732C"/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rsid w:val="006B732C"/>
    <w:pPr>
      <w:suppressAutoHyphens/>
      <w:spacing w:after="120" w:line="480" w:lineRule="auto"/>
      <w:ind w:left="283"/>
    </w:pPr>
    <w:rPr>
      <w:rFonts w:ascii="Times New Roman" w:eastAsia="Cambria" w:hAnsi="Times New Roman" w:cs="Times New Roman"/>
      <w:kern w:val="1"/>
      <w:sz w:val="20"/>
      <w:szCs w:val="20"/>
      <w:lang w:eastAsia="ru-RU"/>
    </w:rPr>
  </w:style>
  <w:style w:type="paragraph" w:customStyle="1" w:styleId="1c">
    <w:name w:val="Текст сноски1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0"/>
      <w:szCs w:val="20"/>
      <w:lang w:eastAsia="ru-RU"/>
    </w:rPr>
  </w:style>
  <w:style w:type="paragraph" w:customStyle="1" w:styleId="1d">
    <w:name w:val="Текст выноски1"/>
    <w:basedOn w:val="a"/>
    <w:rsid w:val="006B732C"/>
    <w:pPr>
      <w:suppressAutoHyphens/>
      <w:spacing w:after="0" w:line="240" w:lineRule="auto"/>
    </w:pPr>
    <w:rPr>
      <w:rFonts w:ascii="Tahoma" w:eastAsia="Cambria" w:hAnsi="Tahoma" w:cs="Tahoma"/>
      <w:kern w:val="1"/>
      <w:sz w:val="16"/>
      <w:szCs w:val="16"/>
      <w:lang w:eastAsia="ru-RU"/>
    </w:rPr>
  </w:style>
  <w:style w:type="paragraph" w:customStyle="1" w:styleId="310">
    <w:name w:val="Основной текст с отступом 31"/>
    <w:basedOn w:val="a"/>
    <w:rsid w:val="006B732C"/>
    <w:pPr>
      <w:suppressAutoHyphens/>
      <w:spacing w:after="120" w:line="240" w:lineRule="auto"/>
      <w:ind w:left="283"/>
    </w:pPr>
    <w:rPr>
      <w:rFonts w:ascii="Times New Roman" w:eastAsia="Cambria" w:hAnsi="Times New Roman" w:cs="Times New Roman"/>
      <w:kern w:val="1"/>
      <w:sz w:val="16"/>
      <w:szCs w:val="16"/>
      <w:lang w:eastAsia="ru-RU"/>
    </w:rPr>
  </w:style>
  <w:style w:type="paragraph" w:customStyle="1" w:styleId="311">
    <w:name w:val="Основной текст 31"/>
    <w:basedOn w:val="a"/>
    <w:rsid w:val="006B732C"/>
    <w:pPr>
      <w:suppressAutoHyphens/>
      <w:spacing w:after="120" w:line="240" w:lineRule="auto"/>
    </w:pPr>
    <w:rPr>
      <w:rFonts w:ascii="Times New Roman" w:eastAsia="Cambria" w:hAnsi="Times New Roman" w:cs="Times New Roman"/>
      <w:kern w:val="1"/>
      <w:sz w:val="16"/>
      <w:szCs w:val="16"/>
      <w:lang w:eastAsia="ru-RU"/>
    </w:rPr>
  </w:style>
  <w:style w:type="paragraph" w:customStyle="1" w:styleId="1e">
    <w:name w:val="Текст1"/>
    <w:basedOn w:val="a"/>
    <w:rsid w:val="006B732C"/>
    <w:pPr>
      <w:suppressAutoHyphens/>
      <w:spacing w:after="0" w:line="240" w:lineRule="auto"/>
    </w:pPr>
    <w:rPr>
      <w:rFonts w:ascii="Courier New" w:eastAsia="Cambria" w:hAnsi="Courier New" w:cs="Courier New"/>
      <w:kern w:val="1"/>
      <w:sz w:val="20"/>
      <w:szCs w:val="20"/>
      <w:lang w:eastAsia="ru-RU"/>
    </w:rPr>
  </w:style>
  <w:style w:type="paragraph" w:customStyle="1" w:styleId="1f">
    <w:name w:val="Абзац списка1"/>
    <w:basedOn w:val="a"/>
    <w:rsid w:val="006B732C"/>
    <w:pPr>
      <w:suppressAutoHyphens/>
      <w:spacing w:after="0" w:line="240" w:lineRule="auto"/>
      <w:ind w:left="708"/>
      <w:contextualSpacing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23">
    <w:name w:val="Абзац списка2"/>
    <w:basedOn w:val="a"/>
    <w:rsid w:val="006B732C"/>
    <w:pPr>
      <w:suppressAutoHyphens/>
      <w:spacing w:after="0" w:line="240" w:lineRule="auto"/>
      <w:ind w:left="708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1f0">
    <w:name w:val="Обычный (веб)1"/>
    <w:basedOn w:val="a"/>
    <w:rsid w:val="006B732C"/>
    <w:pPr>
      <w:suppressAutoHyphens/>
      <w:spacing w:before="280" w:after="280" w:line="240" w:lineRule="auto"/>
    </w:pPr>
    <w:rPr>
      <w:rFonts w:ascii="Times New Roman" w:eastAsia="Cambria" w:hAnsi="Times New Roman" w:cs="Times New Roman"/>
      <w:color w:val="000000"/>
      <w:kern w:val="1"/>
      <w:sz w:val="24"/>
      <w:szCs w:val="24"/>
      <w:lang w:eastAsia="ru-RU"/>
    </w:rPr>
  </w:style>
  <w:style w:type="paragraph" w:customStyle="1" w:styleId="af4">
    <w:name w:val="Новый"/>
    <w:basedOn w:val="a"/>
    <w:rsid w:val="006B732C"/>
    <w:pPr>
      <w:suppressAutoHyphens/>
      <w:spacing w:after="0" w:line="360" w:lineRule="auto"/>
      <w:ind w:firstLine="454"/>
      <w:jc w:val="both"/>
    </w:pPr>
    <w:rPr>
      <w:rFonts w:ascii="Times New Roman" w:eastAsia="Cambria" w:hAnsi="Times New Roman" w:cs="Times New Roman"/>
      <w:kern w:val="1"/>
      <w:sz w:val="28"/>
      <w:szCs w:val="24"/>
      <w:lang w:eastAsia="ru-RU"/>
    </w:rPr>
  </w:style>
  <w:style w:type="paragraph" w:customStyle="1" w:styleId="1f1">
    <w:name w:val="Схема документа1"/>
    <w:basedOn w:val="a"/>
    <w:rsid w:val="006B732C"/>
    <w:pPr>
      <w:shd w:val="clear" w:color="auto" w:fill="000080"/>
      <w:suppressAutoHyphens/>
      <w:spacing w:after="0" w:line="240" w:lineRule="auto"/>
    </w:pPr>
    <w:rPr>
      <w:rFonts w:ascii="Tahoma" w:eastAsia="Cambria" w:hAnsi="Tahoma" w:cs="Tahoma"/>
      <w:kern w:val="1"/>
      <w:sz w:val="20"/>
      <w:szCs w:val="20"/>
      <w:lang w:eastAsia="ru-RU"/>
    </w:rPr>
  </w:style>
  <w:style w:type="paragraph" w:customStyle="1" w:styleId="1f2">
    <w:name w:val="Без интервала1"/>
    <w:rsid w:val="006B732C"/>
    <w:pPr>
      <w:widowControl w:val="0"/>
      <w:suppressAutoHyphens/>
      <w:spacing w:after="0" w:line="240" w:lineRule="auto"/>
    </w:pPr>
    <w:rPr>
      <w:rFonts w:ascii="Segoe UI" w:eastAsia="Cambria" w:hAnsi="Segoe UI" w:cs="Segoe UI"/>
      <w:kern w:val="1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rsid w:val="006B732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B732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af5">
    <w:name w:val="Содержимое врезки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af6">
    <w:name w:val="Содержимое таблицы"/>
    <w:basedOn w:val="a"/>
    <w:rsid w:val="006B732C"/>
    <w:pPr>
      <w:suppressLineNumbers/>
      <w:suppressAutoHyphens/>
      <w:spacing w:after="0" w:line="240" w:lineRule="auto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customStyle="1" w:styleId="af7">
    <w:name w:val="Заголовок таблицы"/>
    <w:basedOn w:val="a"/>
    <w:rsid w:val="006B732C"/>
    <w:pPr>
      <w:suppressLineNumbers/>
      <w:suppressAutoHyphens/>
      <w:spacing w:after="0" w:line="240" w:lineRule="auto"/>
      <w:jc w:val="center"/>
    </w:pPr>
    <w:rPr>
      <w:rFonts w:ascii="Times New Roman" w:eastAsia="Cambria" w:hAnsi="Times New Roman" w:cs="Times New Roman"/>
      <w:b/>
      <w:bCs/>
      <w:kern w:val="1"/>
      <w:sz w:val="24"/>
      <w:szCs w:val="24"/>
      <w:lang w:eastAsia="ru-RU"/>
    </w:rPr>
  </w:style>
  <w:style w:type="paragraph" w:customStyle="1" w:styleId="212">
    <w:name w:val="Основной текст 21"/>
    <w:basedOn w:val="a"/>
    <w:rsid w:val="006B732C"/>
    <w:pPr>
      <w:suppressAutoHyphens/>
      <w:spacing w:after="0" w:line="240" w:lineRule="auto"/>
    </w:pPr>
    <w:rPr>
      <w:rFonts w:ascii="Times New Roman" w:eastAsia="Cambria" w:hAnsi="Times New Roman" w:cs="Times New Roman"/>
      <w:b/>
      <w:kern w:val="1"/>
      <w:sz w:val="24"/>
      <w:szCs w:val="24"/>
      <w:lang w:val="en-US" w:eastAsia="ru-RU"/>
    </w:rPr>
  </w:style>
  <w:style w:type="paragraph" w:customStyle="1" w:styleId="af8">
    <w:name w:val="Блочная цитата"/>
    <w:basedOn w:val="a"/>
    <w:rsid w:val="006B732C"/>
    <w:pPr>
      <w:suppressAutoHyphens/>
      <w:spacing w:after="283" w:line="240" w:lineRule="auto"/>
      <w:ind w:left="567" w:right="567"/>
    </w:pPr>
    <w:rPr>
      <w:rFonts w:ascii="Times New Roman" w:eastAsia="Cambria" w:hAnsi="Times New Roman" w:cs="Times New Roman"/>
      <w:kern w:val="1"/>
      <w:sz w:val="24"/>
      <w:szCs w:val="24"/>
      <w:lang w:eastAsia="ru-RU"/>
    </w:rPr>
  </w:style>
  <w:style w:type="paragraph" w:styleId="af9">
    <w:name w:val="Title"/>
    <w:basedOn w:val="a"/>
    <w:next w:val="a0"/>
    <w:link w:val="afa"/>
    <w:qFormat/>
    <w:rsid w:val="006B732C"/>
    <w:pPr>
      <w:keepNext/>
      <w:suppressAutoHyphens/>
      <w:spacing w:before="240" w:after="120" w:line="240" w:lineRule="auto"/>
      <w:jc w:val="center"/>
    </w:pPr>
    <w:rPr>
      <w:rFonts w:ascii="Liberation Sans" w:eastAsia="Microsoft YaHei" w:hAnsi="Liberation Sans" w:cs="Mangal"/>
      <w:b/>
      <w:bCs/>
      <w:kern w:val="1"/>
      <w:sz w:val="56"/>
      <w:szCs w:val="56"/>
      <w:lang w:eastAsia="ru-RU"/>
    </w:rPr>
  </w:style>
  <w:style w:type="character" w:customStyle="1" w:styleId="afa">
    <w:name w:val="Название Знак"/>
    <w:basedOn w:val="a1"/>
    <w:link w:val="af9"/>
    <w:rsid w:val="006B732C"/>
    <w:rPr>
      <w:rFonts w:ascii="Liberation Sans" w:eastAsia="Microsoft YaHei" w:hAnsi="Liberation Sans" w:cs="Mangal"/>
      <w:b/>
      <w:bCs/>
      <w:kern w:val="1"/>
      <w:sz w:val="56"/>
      <w:szCs w:val="56"/>
      <w:lang w:eastAsia="ru-RU"/>
    </w:rPr>
  </w:style>
  <w:style w:type="paragraph" w:styleId="afb">
    <w:name w:val="Subtitle"/>
    <w:basedOn w:val="af9"/>
    <w:next w:val="a0"/>
    <w:link w:val="afc"/>
    <w:qFormat/>
    <w:rsid w:val="006B732C"/>
    <w:pPr>
      <w:spacing w:before="60"/>
    </w:pPr>
    <w:rPr>
      <w:b w:val="0"/>
      <w:bCs w:val="0"/>
      <w:sz w:val="36"/>
      <w:szCs w:val="36"/>
    </w:rPr>
  </w:style>
  <w:style w:type="character" w:customStyle="1" w:styleId="afc">
    <w:name w:val="Подзаголовок Знак"/>
    <w:basedOn w:val="a1"/>
    <w:link w:val="afb"/>
    <w:rsid w:val="006B732C"/>
    <w:rPr>
      <w:rFonts w:ascii="Liberation Sans" w:eastAsia="Microsoft YaHei" w:hAnsi="Liberation Sans" w:cs="Mangal"/>
      <w:kern w:val="1"/>
      <w:sz w:val="36"/>
      <w:szCs w:val="36"/>
      <w:lang w:eastAsia="ru-RU"/>
    </w:rPr>
  </w:style>
  <w:style w:type="paragraph" w:styleId="afd">
    <w:name w:val="List Paragraph"/>
    <w:basedOn w:val="a"/>
    <w:uiPriority w:val="34"/>
    <w:qFormat/>
    <w:rsid w:val="006B73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B732C"/>
    <w:pPr>
      <w:widowControl w:val="0"/>
      <w:autoSpaceDE w:val="0"/>
      <w:autoSpaceDN w:val="0"/>
      <w:adjustRightInd w:val="0"/>
      <w:spacing w:after="0" w:line="269" w:lineRule="exact"/>
      <w:ind w:hanging="144"/>
    </w:pPr>
    <w:rPr>
      <w:rFonts w:ascii="Tahoma" w:eastAsia="Times New Roman" w:hAnsi="Tahoma" w:cs="Tahoma"/>
      <w:sz w:val="24"/>
      <w:szCs w:val="24"/>
      <w:lang w:eastAsia="ru-RU"/>
    </w:rPr>
  </w:style>
  <w:style w:type="table" w:styleId="afe">
    <w:name w:val="Table Grid"/>
    <w:basedOn w:val="a2"/>
    <w:uiPriority w:val="59"/>
    <w:rsid w:val="006B73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0">
    <w:name w:val="c60"/>
    <w:basedOn w:val="a"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6B732C"/>
  </w:style>
  <w:style w:type="character" w:customStyle="1" w:styleId="c2">
    <w:name w:val="c2"/>
    <w:rsid w:val="006B732C"/>
  </w:style>
  <w:style w:type="paragraph" w:customStyle="1" w:styleId="c48">
    <w:name w:val="c48"/>
    <w:basedOn w:val="a"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unhideWhenUsed/>
    <w:rsid w:val="006B7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link">
    <w:name w:val="Span_link"/>
    <w:rsid w:val="006B732C"/>
    <w:rPr>
      <w:color w:val="0082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10613</Words>
  <Characters>60496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БАЯНТ</cp:lastModifiedBy>
  <cp:revision>2</cp:revision>
  <cp:lastPrinted>2022-09-21T17:34:00Z</cp:lastPrinted>
  <dcterms:created xsi:type="dcterms:W3CDTF">2022-11-03T06:49:00Z</dcterms:created>
  <dcterms:modified xsi:type="dcterms:W3CDTF">2022-11-03T06:49:00Z</dcterms:modified>
</cp:coreProperties>
</file>